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E3AAFF0" w14:textId="77777777" w:rsidR="0059489C" w:rsidRPr="00CD2167" w:rsidRDefault="0059489C" w:rsidP="002F783B">
      <w:pPr>
        <w:jc w:val="both"/>
        <w:rPr>
          <w:rFonts w:ascii="Times New Roman" w:hAnsi="Times New Roman" w:cs="Times New Roman"/>
          <w:b/>
          <w:lang w:val="pl-PL"/>
        </w:rPr>
      </w:pPr>
    </w:p>
    <w:p w14:paraId="1C7C5199" w14:textId="77777777" w:rsidR="0059489C" w:rsidRPr="00CD2167" w:rsidRDefault="0059489C" w:rsidP="00FC432A">
      <w:pPr>
        <w:jc w:val="center"/>
        <w:rPr>
          <w:rFonts w:ascii="Times New Roman" w:hAnsi="Times New Roman" w:cs="Times New Roman"/>
          <w:b/>
          <w:lang w:val="pl-PL"/>
        </w:rPr>
      </w:pPr>
      <w:r w:rsidRPr="00CD2167">
        <w:rPr>
          <w:rFonts w:ascii="Times New Roman" w:hAnsi="Times New Roman" w:cs="Times New Roman"/>
          <w:b/>
          <w:lang w:val="pl-PL"/>
        </w:rPr>
        <w:t>ZAPYTANIE OFERTOWE</w:t>
      </w:r>
    </w:p>
    <w:p w14:paraId="2B4F2E1F" w14:textId="1AFA5E5C" w:rsidR="00DB0E21" w:rsidRPr="00CD2167" w:rsidRDefault="00D730D8" w:rsidP="002F783B">
      <w:pPr>
        <w:jc w:val="both"/>
        <w:rPr>
          <w:rFonts w:ascii="Times New Roman" w:hAnsi="Times New Roman" w:cs="Times New Roman"/>
          <w:b/>
          <w:lang w:val="pl-PL"/>
        </w:rPr>
      </w:pPr>
      <w:r w:rsidRPr="00CD2167">
        <w:rPr>
          <w:rFonts w:ascii="Times New Roman" w:hAnsi="Times New Roman" w:cs="Times New Roman"/>
          <w:b/>
          <w:lang w:val="pl-PL"/>
        </w:rPr>
        <w:t xml:space="preserve">świadczenie usług </w:t>
      </w:r>
      <w:r w:rsidR="00E12982" w:rsidRPr="00CD2167">
        <w:rPr>
          <w:rFonts w:ascii="Times New Roman" w:hAnsi="Times New Roman" w:cs="Times New Roman"/>
          <w:b/>
          <w:lang w:val="pl-PL"/>
        </w:rPr>
        <w:t xml:space="preserve">środowiskowych społecznych w miejscu zamieszkania na terenie gmin Hańsk </w:t>
      </w:r>
      <w:r w:rsidR="00B26A91">
        <w:rPr>
          <w:rFonts w:ascii="Times New Roman" w:hAnsi="Times New Roman" w:cs="Times New Roman"/>
          <w:b/>
          <w:lang w:val="pl-PL"/>
        </w:rPr>
        <w:br/>
      </w:r>
      <w:r w:rsidR="00E12982" w:rsidRPr="00CD2167">
        <w:rPr>
          <w:rFonts w:ascii="Times New Roman" w:hAnsi="Times New Roman" w:cs="Times New Roman"/>
          <w:b/>
          <w:lang w:val="pl-PL"/>
        </w:rPr>
        <w:t>i Wola Uhruska</w:t>
      </w:r>
      <w:r w:rsidRPr="00CD2167">
        <w:rPr>
          <w:rFonts w:ascii="Times New Roman" w:hAnsi="Times New Roman" w:cs="Times New Roman"/>
          <w:b/>
          <w:lang w:val="pl-PL"/>
        </w:rPr>
        <w:t xml:space="preserve"> </w:t>
      </w:r>
      <w:r w:rsidR="0059489C" w:rsidRPr="00CD2167">
        <w:rPr>
          <w:rFonts w:ascii="Times New Roman" w:hAnsi="Times New Roman" w:cs="Times New Roman"/>
          <w:b/>
          <w:lang w:val="pl-PL"/>
        </w:rPr>
        <w:t>w ramach projektu „</w:t>
      </w:r>
      <w:r w:rsidR="00E12982" w:rsidRPr="00CD2167">
        <w:rPr>
          <w:rFonts w:ascii="Times New Roman" w:hAnsi="Times New Roman" w:cs="Times New Roman"/>
          <w:b/>
          <w:lang w:val="pl-PL"/>
        </w:rPr>
        <w:t>Opieka na miarę XXI wieku</w:t>
      </w:r>
      <w:r w:rsidR="0059489C" w:rsidRPr="00CD2167">
        <w:rPr>
          <w:rFonts w:ascii="Times New Roman" w:hAnsi="Times New Roman" w:cs="Times New Roman"/>
          <w:b/>
          <w:lang w:val="pl-PL"/>
        </w:rPr>
        <w:t>”</w:t>
      </w:r>
    </w:p>
    <w:p w14:paraId="55E78044" w14:textId="77777777" w:rsidR="0059489C" w:rsidRPr="00CD2167" w:rsidRDefault="0059489C" w:rsidP="002F783B">
      <w:pPr>
        <w:pStyle w:val="Tekstpodstawowy"/>
        <w:spacing w:before="11"/>
        <w:jc w:val="both"/>
        <w:rPr>
          <w:rFonts w:ascii="Times New Roman" w:hAnsi="Times New Roman" w:cs="Times New Roman"/>
          <w:b/>
          <w:sz w:val="22"/>
          <w:szCs w:val="22"/>
          <w:lang w:val="pl-PL"/>
        </w:rPr>
      </w:pPr>
    </w:p>
    <w:p w14:paraId="2D3095DC" w14:textId="309BF73B" w:rsidR="0059489C" w:rsidRPr="00CD2167" w:rsidRDefault="0059489C" w:rsidP="002F783B">
      <w:pPr>
        <w:pStyle w:val="Akapitzlist"/>
        <w:spacing w:before="0"/>
        <w:ind w:left="0" w:firstLine="0"/>
        <w:rPr>
          <w:rFonts w:ascii="Times New Roman" w:hAnsi="Times New Roman" w:cs="Times New Roman"/>
          <w:b/>
          <w:lang w:val="pl-PL"/>
        </w:rPr>
      </w:pPr>
      <w:r w:rsidRPr="00CD2167">
        <w:rPr>
          <w:rFonts w:ascii="Times New Roman" w:hAnsi="Times New Roman" w:cs="Times New Roman"/>
          <w:b/>
          <w:lang w:val="pl-PL"/>
        </w:rPr>
        <w:t>1. Nazwa, adres i dane teleadresowe</w:t>
      </w:r>
      <w:r w:rsidRPr="00CD2167">
        <w:rPr>
          <w:rFonts w:ascii="Times New Roman" w:hAnsi="Times New Roman" w:cs="Times New Roman"/>
          <w:b/>
          <w:spacing w:val="-17"/>
          <w:lang w:val="pl-PL"/>
        </w:rPr>
        <w:t xml:space="preserve"> </w:t>
      </w:r>
      <w:r w:rsidR="00DB0E21" w:rsidRPr="00CD2167">
        <w:rPr>
          <w:rFonts w:ascii="Times New Roman" w:hAnsi="Times New Roman" w:cs="Times New Roman"/>
          <w:b/>
          <w:lang w:val="pl-PL"/>
        </w:rPr>
        <w:t>Zamawiającego</w:t>
      </w:r>
      <w:r w:rsidRPr="00CD2167">
        <w:rPr>
          <w:rFonts w:ascii="Times New Roman" w:hAnsi="Times New Roman" w:cs="Times New Roman"/>
          <w:b/>
          <w:lang w:val="pl-PL"/>
        </w:rPr>
        <w:t>:</w:t>
      </w:r>
    </w:p>
    <w:p w14:paraId="3BF1D4A4" w14:textId="77777777" w:rsidR="0059489C" w:rsidRPr="00CD2167" w:rsidRDefault="0059489C" w:rsidP="002F783B">
      <w:pPr>
        <w:pStyle w:val="pkt"/>
        <w:spacing w:before="0" w:after="0"/>
        <w:ind w:left="0" w:firstLine="0"/>
        <w:rPr>
          <w:sz w:val="22"/>
          <w:szCs w:val="22"/>
        </w:rPr>
      </w:pPr>
    </w:p>
    <w:p w14:paraId="47776880" w14:textId="5641D88F" w:rsidR="009A0A78" w:rsidRPr="00CD2167" w:rsidRDefault="009A0A78" w:rsidP="002F783B">
      <w:pPr>
        <w:pStyle w:val="pkt"/>
        <w:spacing w:before="0" w:after="0"/>
        <w:ind w:left="0" w:firstLine="0"/>
        <w:rPr>
          <w:sz w:val="22"/>
          <w:szCs w:val="22"/>
        </w:rPr>
      </w:pPr>
      <w:r w:rsidRPr="00CD2167">
        <w:rPr>
          <w:sz w:val="22"/>
          <w:szCs w:val="22"/>
        </w:rPr>
        <w:t>Fundacja Green Europe</w:t>
      </w:r>
      <w:r w:rsidR="006B57ED" w:rsidRPr="00CD2167">
        <w:rPr>
          <w:sz w:val="22"/>
          <w:szCs w:val="22"/>
        </w:rPr>
        <w:t xml:space="preserve"> (zwana również dalej: </w:t>
      </w:r>
      <w:r w:rsidR="006B57ED" w:rsidRPr="00CD2167">
        <w:rPr>
          <w:b/>
          <w:bCs/>
          <w:sz w:val="22"/>
          <w:szCs w:val="22"/>
        </w:rPr>
        <w:t>FGE</w:t>
      </w:r>
      <w:r w:rsidR="006B57ED" w:rsidRPr="00CD2167">
        <w:rPr>
          <w:sz w:val="22"/>
          <w:szCs w:val="22"/>
        </w:rPr>
        <w:t>)</w:t>
      </w:r>
    </w:p>
    <w:p w14:paraId="4AF0D6EF" w14:textId="77777777" w:rsidR="009A0A78" w:rsidRPr="00CD2167" w:rsidRDefault="009A0A78" w:rsidP="002F783B">
      <w:pPr>
        <w:jc w:val="both"/>
        <w:rPr>
          <w:rFonts w:ascii="Times New Roman" w:hAnsi="Times New Roman" w:cs="Times New Roman"/>
          <w:lang w:val="pl-PL"/>
        </w:rPr>
      </w:pPr>
      <w:r w:rsidRPr="00CD2167">
        <w:rPr>
          <w:rFonts w:ascii="Times New Roman" w:hAnsi="Times New Roman" w:cs="Times New Roman"/>
          <w:lang w:val="pl-PL"/>
        </w:rPr>
        <w:t>Pl. Wolności 5</w:t>
      </w:r>
    </w:p>
    <w:p w14:paraId="14725FE6" w14:textId="77777777" w:rsidR="009A0A78" w:rsidRPr="00CD2167" w:rsidRDefault="009A0A78" w:rsidP="002F783B">
      <w:pPr>
        <w:jc w:val="both"/>
        <w:rPr>
          <w:rFonts w:ascii="Times New Roman" w:hAnsi="Times New Roman" w:cs="Times New Roman"/>
          <w:lang w:val="pl-PL"/>
        </w:rPr>
      </w:pPr>
      <w:r w:rsidRPr="00CD2167">
        <w:rPr>
          <w:rFonts w:ascii="Times New Roman" w:hAnsi="Times New Roman" w:cs="Times New Roman"/>
          <w:lang w:val="pl-PL"/>
        </w:rPr>
        <w:t>78-200 Białogard</w:t>
      </w:r>
    </w:p>
    <w:p w14:paraId="02D5C291" w14:textId="4090379B" w:rsidR="0059489C" w:rsidRPr="00CD2167" w:rsidRDefault="0059489C" w:rsidP="002F783B">
      <w:pPr>
        <w:jc w:val="both"/>
        <w:rPr>
          <w:rFonts w:ascii="Times New Roman" w:hAnsi="Times New Roman" w:cs="Times New Roman"/>
          <w:lang w:val="pl-PL"/>
        </w:rPr>
      </w:pPr>
      <w:r w:rsidRPr="00CD2167">
        <w:rPr>
          <w:rFonts w:ascii="Times New Roman" w:hAnsi="Times New Roman" w:cs="Times New Roman"/>
          <w:lang w:val="pl-PL"/>
        </w:rPr>
        <w:t>NIP</w:t>
      </w:r>
      <w:r w:rsidR="009A0A78" w:rsidRPr="00CD2167">
        <w:rPr>
          <w:rFonts w:ascii="Times New Roman" w:hAnsi="Times New Roman" w:cs="Times New Roman"/>
          <w:lang w:val="pl-PL"/>
        </w:rPr>
        <w:t>:</w:t>
      </w:r>
      <w:r w:rsidRPr="00CD2167">
        <w:rPr>
          <w:rFonts w:ascii="Times New Roman" w:hAnsi="Times New Roman" w:cs="Times New Roman"/>
          <w:lang w:val="pl-PL"/>
        </w:rPr>
        <w:t xml:space="preserve"> </w:t>
      </w:r>
      <w:r w:rsidR="009A0A78" w:rsidRPr="00CD2167">
        <w:rPr>
          <w:rFonts w:ascii="Times New Roman" w:hAnsi="Times New Roman" w:cs="Times New Roman"/>
          <w:lang w:val="pl-PL"/>
        </w:rPr>
        <w:t>6722082045</w:t>
      </w:r>
    </w:p>
    <w:p w14:paraId="694C754A" w14:textId="0E3CB962" w:rsidR="00344545" w:rsidRPr="00E73A28" w:rsidRDefault="00344545" w:rsidP="002F783B">
      <w:pPr>
        <w:jc w:val="both"/>
        <w:rPr>
          <w:rFonts w:ascii="Times New Roman" w:hAnsi="Times New Roman" w:cs="Times New Roman"/>
          <w:b/>
          <w:bCs/>
          <w:lang w:val="pl-PL"/>
        </w:rPr>
      </w:pPr>
    </w:p>
    <w:p w14:paraId="586B6F33" w14:textId="7425CD93" w:rsidR="0059489C" w:rsidRPr="00E73A28" w:rsidRDefault="006B57ED" w:rsidP="002F783B">
      <w:pPr>
        <w:jc w:val="both"/>
        <w:rPr>
          <w:rFonts w:ascii="Times New Roman" w:hAnsi="Times New Roman" w:cs="Times New Roman"/>
          <w:lang w:val="pl-PL"/>
        </w:rPr>
      </w:pPr>
      <w:r w:rsidRPr="00E73A28">
        <w:rPr>
          <w:rFonts w:ascii="Times New Roman" w:hAnsi="Times New Roman" w:cs="Times New Roman"/>
          <w:b/>
          <w:bCs/>
          <w:lang w:val="pl-PL"/>
        </w:rPr>
        <w:t>Partner:</w:t>
      </w:r>
    </w:p>
    <w:p w14:paraId="03221395" w14:textId="77777777" w:rsidR="006B57ED" w:rsidRPr="00E73A28" w:rsidRDefault="006B57ED" w:rsidP="002F783B">
      <w:pPr>
        <w:jc w:val="both"/>
        <w:rPr>
          <w:rFonts w:ascii="Times New Roman" w:hAnsi="Times New Roman" w:cs="Times New Roman"/>
          <w:lang w:val="pl-PL"/>
        </w:rPr>
      </w:pPr>
    </w:p>
    <w:p w14:paraId="7C25A8E1" w14:textId="2E6C669D" w:rsidR="006B57ED" w:rsidRPr="00CD2167" w:rsidRDefault="006B57ED" w:rsidP="002F783B">
      <w:pPr>
        <w:jc w:val="both"/>
        <w:rPr>
          <w:rFonts w:ascii="Times New Roman" w:hAnsi="Times New Roman" w:cs="Times New Roman"/>
          <w:lang w:val="pl-PL"/>
        </w:rPr>
      </w:pPr>
      <w:r w:rsidRPr="00CD2167">
        <w:rPr>
          <w:rFonts w:ascii="Times New Roman" w:hAnsi="Times New Roman" w:cs="Times New Roman"/>
          <w:lang w:val="pl-PL"/>
        </w:rPr>
        <w:t>Fundacja Nasze Wsparcie</w:t>
      </w:r>
      <w:r w:rsidR="00344545" w:rsidRPr="00CD2167">
        <w:rPr>
          <w:rFonts w:ascii="Times New Roman" w:hAnsi="Times New Roman" w:cs="Times New Roman"/>
          <w:lang w:val="pl-PL"/>
        </w:rPr>
        <w:t xml:space="preserve"> (zwana również dalej: </w:t>
      </w:r>
      <w:r w:rsidR="00344545" w:rsidRPr="00CD2167">
        <w:rPr>
          <w:rFonts w:ascii="Times New Roman" w:hAnsi="Times New Roman" w:cs="Times New Roman"/>
          <w:b/>
          <w:bCs/>
          <w:lang w:val="pl-PL"/>
        </w:rPr>
        <w:t>FNW</w:t>
      </w:r>
      <w:r w:rsidR="00344545" w:rsidRPr="00CD2167">
        <w:rPr>
          <w:rFonts w:ascii="Times New Roman" w:hAnsi="Times New Roman" w:cs="Times New Roman"/>
          <w:lang w:val="pl-PL"/>
        </w:rPr>
        <w:t>)</w:t>
      </w:r>
    </w:p>
    <w:p w14:paraId="7AAC84A0" w14:textId="77777777" w:rsidR="006B57ED" w:rsidRPr="00CD2167" w:rsidRDefault="006B57ED" w:rsidP="002F783B">
      <w:pPr>
        <w:jc w:val="both"/>
        <w:rPr>
          <w:rFonts w:ascii="Times New Roman" w:hAnsi="Times New Roman" w:cs="Times New Roman"/>
          <w:lang w:val="pl-PL"/>
        </w:rPr>
      </w:pPr>
      <w:r w:rsidRPr="00CD2167">
        <w:rPr>
          <w:rFonts w:ascii="Times New Roman" w:hAnsi="Times New Roman" w:cs="Times New Roman"/>
          <w:lang w:val="pl-PL"/>
        </w:rPr>
        <w:t>ul. Pomorska 2/7-8</w:t>
      </w:r>
    </w:p>
    <w:p w14:paraId="150C3CF2" w14:textId="77777777" w:rsidR="006B57ED" w:rsidRPr="00CD2167" w:rsidRDefault="006B57ED" w:rsidP="002F783B">
      <w:pPr>
        <w:jc w:val="both"/>
        <w:rPr>
          <w:rFonts w:ascii="Times New Roman" w:hAnsi="Times New Roman" w:cs="Times New Roman"/>
          <w:lang w:val="pl-PL"/>
        </w:rPr>
      </w:pPr>
      <w:r w:rsidRPr="00CD2167">
        <w:rPr>
          <w:rFonts w:ascii="Times New Roman" w:hAnsi="Times New Roman" w:cs="Times New Roman"/>
          <w:lang w:val="pl-PL"/>
        </w:rPr>
        <w:t>78-200 Białogard</w:t>
      </w:r>
    </w:p>
    <w:p w14:paraId="3381DA9E" w14:textId="77777777" w:rsidR="006B57ED" w:rsidRPr="00E73A28" w:rsidRDefault="006B57ED" w:rsidP="002F783B">
      <w:pPr>
        <w:jc w:val="both"/>
        <w:rPr>
          <w:rFonts w:ascii="Times New Roman" w:hAnsi="Times New Roman" w:cs="Times New Roman"/>
          <w:lang w:val="pl-PL"/>
        </w:rPr>
      </w:pPr>
      <w:r w:rsidRPr="00E73A28">
        <w:rPr>
          <w:rFonts w:ascii="Times New Roman" w:hAnsi="Times New Roman" w:cs="Times New Roman"/>
          <w:lang w:val="pl-PL"/>
        </w:rPr>
        <w:t>NIP: 6722099583</w:t>
      </w:r>
    </w:p>
    <w:p w14:paraId="2D5D16AE" w14:textId="77777777" w:rsidR="00DB0E21" w:rsidRPr="00E73A28" w:rsidRDefault="00DB0E21" w:rsidP="002F783B">
      <w:pPr>
        <w:jc w:val="both"/>
        <w:rPr>
          <w:rFonts w:ascii="Times New Roman" w:hAnsi="Times New Roman" w:cs="Times New Roman"/>
          <w:lang w:val="pl-PL"/>
        </w:rPr>
      </w:pPr>
    </w:p>
    <w:p w14:paraId="3E400EBE" w14:textId="7051CD17" w:rsidR="00DB0E21" w:rsidRPr="00CD2167" w:rsidRDefault="00344545" w:rsidP="002F783B">
      <w:pPr>
        <w:ind w:firstLine="720"/>
        <w:jc w:val="both"/>
        <w:rPr>
          <w:rFonts w:ascii="Times New Roman" w:hAnsi="Times New Roman" w:cs="Times New Roman"/>
          <w:lang w:val="pl-PL"/>
        </w:rPr>
      </w:pPr>
      <w:r w:rsidRPr="00CD2167">
        <w:rPr>
          <w:rFonts w:ascii="Times New Roman" w:hAnsi="Times New Roman" w:cs="Times New Roman"/>
          <w:lang w:val="pl-PL"/>
        </w:rPr>
        <w:t xml:space="preserve">Niniejsze postępowanie prowadzone jest przez FGE wspólnie dla wszystkich Części zamówienia. W zakresie Części 1 i Części 4 FGE działa jako pełnomocnik Partnera </w:t>
      </w:r>
      <w:r w:rsidRPr="000755E6">
        <w:rPr>
          <w:rFonts w:ascii="Times New Roman" w:hAnsi="Times New Roman" w:cs="Times New Roman"/>
          <w:lang w:val="pl-PL"/>
        </w:rPr>
        <w:t>na podstawie umowy o partnerstwie</w:t>
      </w:r>
      <w:r w:rsidRPr="00CD2167">
        <w:rPr>
          <w:rFonts w:ascii="Times New Roman" w:hAnsi="Times New Roman" w:cs="Times New Roman"/>
          <w:lang w:val="pl-PL"/>
        </w:rPr>
        <w:t xml:space="preserve"> i przeprowadza postępowanie w imieniu i na rzecz FNW. Stroną umowy z Wykonawcą w ramach Części 1 i Części 4 będzie wyłącznie Fundacja Nasze Wsparcie. Dokumentacja postępowania dla ww. części jest przechowywana przez FGE i udostępniana FNW na potrzeby rozliczenia projektu.</w:t>
      </w:r>
    </w:p>
    <w:p w14:paraId="2C95D052" w14:textId="77777777" w:rsidR="0059489C" w:rsidRPr="00CD2167" w:rsidRDefault="0059489C" w:rsidP="002F783B">
      <w:pPr>
        <w:pStyle w:val="Tekstpodstawowy"/>
        <w:jc w:val="both"/>
        <w:rPr>
          <w:rFonts w:ascii="Times New Roman" w:hAnsi="Times New Roman" w:cs="Times New Roman"/>
          <w:sz w:val="22"/>
          <w:szCs w:val="22"/>
          <w:lang w:val="pl-PL"/>
        </w:rPr>
      </w:pPr>
    </w:p>
    <w:p w14:paraId="0A6596A2" w14:textId="77777777" w:rsidR="0059489C" w:rsidRPr="00CD2167" w:rsidRDefault="0059489C" w:rsidP="002F783B">
      <w:pPr>
        <w:pStyle w:val="Akapitzlist"/>
        <w:spacing w:before="0"/>
        <w:ind w:left="0" w:firstLine="0"/>
        <w:rPr>
          <w:rFonts w:ascii="Times New Roman" w:hAnsi="Times New Roman" w:cs="Times New Roman"/>
          <w:b/>
          <w:lang w:val="pl-PL"/>
        </w:rPr>
      </w:pPr>
      <w:r w:rsidRPr="00CD2167">
        <w:rPr>
          <w:rFonts w:ascii="Times New Roman" w:hAnsi="Times New Roman" w:cs="Times New Roman"/>
          <w:b/>
          <w:lang w:val="pl-PL"/>
        </w:rPr>
        <w:t>2. Opis przedmiotu</w:t>
      </w:r>
      <w:r w:rsidRPr="00CD2167">
        <w:rPr>
          <w:rFonts w:ascii="Times New Roman" w:hAnsi="Times New Roman" w:cs="Times New Roman"/>
          <w:b/>
          <w:spacing w:val="-15"/>
          <w:lang w:val="pl-PL"/>
        </w:rPr>
        <w:t xml:space="preserve"> </w:t>
      </w:r>
      <w:r w:rsidRPr="00CD2167">
        <w:rPr>
          <w:rFonts w:ascii="Times New Roman" w:hAnsi="Times New Roman" w:cs="Times New Roman"/>
          <w:b/>
          <w:lang w:val="pl-PL"/>
        </w:rPr>
        <w:t>zamówienia:</w:t>
      </w:r>
    </w:p>
    <w:p w14:paraId="76508B35" w14:textId="77777777" w:rsidR="0059489C" w:rsidRPr="00CD2167" w:rsidRDefault="0059489C" w:rsidP="002F783B">
      <w:pPr>
        <w:pStyle w:val="Akapitzlist"/>
        <w:spacing w:before="0"/>
        <w:ind w:left="0" w:firstLine="0"/>
        <w:rPr>
          <w:rFonts w:ascii="Times New Roman" w:hAnsi="Times New Roman" w:cs="Times New Roman"/>
          <w:b/>
          <w:lang w:val="pl-PL"/>
        </w:rPr>
      </w:pPr>
    </w:p>
    <w:p w14:paraId="0AF95F9A" w14:textId="17CFE533" w:rsidR="0059489C" w:rsidRPr="00CD2167" w:rsidRDefault="0059489C" w:rsidP="002F783B">
      <w:pPr>
        <w:widowControl/>
        <w:numPr>
          <w:ilvl w:val="0"/>
          <w:numId w:val="5"/>
        </w:numPr>
        <w:tabs>
          <w:tab w:val="clear" w:pos="720"/>
        </w:tabs>
        <w:suppressAutoHyphens/>
        <w:ind w:left="0" w:firstLine="0"/>
        <w:jc w:val="both"/>
        <w:rPr>
          <w:rFonts w:ascii="Times New Roman" w:hAnsi="Times New Roman" w:cs="Times New Roman"/>
          <w:lang w:val="pl-PL"/>
        </w:rPr>
      </w:pPr>
      <w:r w:rsidRPr="00CD2167">
        <w:rPr>
          <w:rFonts w:ascii="Times New Roman" w:hAnsi="Times New Roman" w:cs="Times New Roman"/>
          <w:lang w:val="pl-PL"/>
        </w:rPr>
        <w:t xml:space="preserve">Przedmiotem zamówienia jest </w:t>
      </w:r>
      <w:r w:rsidR="00265773" w:rsidRPr="00CD2167">
        <w:rPr>
          <w:rFonts w:ascii="Times New Roman" w:hAnsi="Times New Roman" w:cs="Times New Roman"/>
          <w:lang w:val="pl-PL"/>
        </w:rPr>
        <w:t>realizacja usług</w:t>
      </w:r>
      <w:r w:rsidR="00FD0E3C" w:rsidRPr="00CD2167">
        <w:rPr>
          <w:rFonts w:ascii="Times New Roman" w:hAnsi="Times New Roman" w:cs="Times New Roman"/>
          <w:lang w:val="pl-PL"/>
        </w:rPr>
        <w:t>i</w:t>
      </w:r>
      <w:r w:rsidR="00265773" w:rsidRPr="00CD2167">
        <w:rPr>
          <w:rFonts w:ascii="Times New Roman" w:hAnsi="Times New Roman" w:cs="Times New Roman"/>
          <w:lang w:val="pl-PL"/>
        </w:rPr>
        <w:t xml:space="preserve"> w ramach projektu „</w:t>
      </w:r>
      <w:r w:rsidR="00E12982" w:rsidRPr="00CD2167">
        <w:rPr>
          <w:rFonts w:ascii="Times New Roman" w:hAnsi="Times New Roman" w:cs="Times New Roman"/>
          <w:lang w:val="pl-PL"/>
        </w:rPr>
        <w:t>Opieka na miarę XXI wieku</w:t>
      </w:r>
      <w:r w:rsidR="00265773" w:rsidRPr="00CD2167">
        <w:rPr>
          <w:rFonts w:ascii="Times New Roman" w:hAnsi="Times New Roman" w:cs="Times New Roman"/>
          <w:lang w:val="pl-PL"/>
        </w:rPr>
        <w:t>”</w:t>
      </w:r>
      <w:r w:rsidR="001D1990" w:rsidRPr="00CD2167">
        <w:rPr>
          <w:rFonts w:ascii="Times New Roman" w:hAnsi="Times New Roman" w:cs="Times New Roman"/>
          <w:lang w:val="pl-PL"/>
        </w:rPr>
        <w:t xml:space="preserve"> FELU.08.05-IZ.00-0100/25</w:t>
      </w:r>
      <w:r w:rsidR="00265773" w:rsidRPr="00CD2167">
        <w:rPr>
          <w:rFonts w:ascii="Times New Roman" w:hAnsi="Times New Roman" w:cs="Times New Roman"/>
          <w:lang w:val="pl-PL"/>
        </w:rPr>
        <w:t xml:space="preserve"> realizowanego w ramach </w:t>
      </w:r>
      <w:r w:rsidR="00FD0E3C" w:rsidRPr="00CD2167">
        <w:rPr>
          <w:rFonts w:ascii="Times New Roman" w:hAnsi="Times New Roman" w:cs="Times New Roman"/>
          <w:lang w:val="pl-PL"/>
        </w:rPr>
        <w:t xml:space="preserve">Funduszy Europejskich dla </w:t>
      </w:r>
      <w:r w:rsidR="00E12982" w:rsidRPr="00CD2167">
        <w:rPr>
          <w:rFonts w:ascii="Times New Roman" w:hAnsi="Times New Roman" w:cs="Times New Roman"/>
          <w:lang w:val="pl-PL"/>
        </w:rPr>
        <w:t>Lubelskiego</w:t>
      </w:r>
      <w:r w:rsidR="00FD0E3C" w:rsidRPr="00CD2167">
        <w:rPr>
          <w:rFonts w:ascii="Times New Roman" w:hAnsi="Times New Roman" w:cs="Times New Roman"/>
          <w:lang w:val="pl-PL"/>
        </w:rPr>
        <w:t xml:space="preserve"> 2021-2027 </w:t>
      </w:r>
      <w:r w:rsidR="00344545" w:rsidRPr="00CD2167">
        <w:rPr>
          <w:rFonts w:ascii="Times New Roman" w:hAnsi="Times New Roman" w:cs="Times New Roman"/>
          <w:lang w:val="pl-PL"/>
        </w:rPr>
        <w:t>-</w:t>
      </w:r>
      <w:r w:rsidR="00265773" w:rsidRPr="00CD2167">
        <w:rPr>
          <w:rFonts w:ascii="Times New Roman" w:hAnsi="Times New Roman" w:cs="Times New Roman"/>
          <w:lang w:val="pl-PL"/>
        </w:rPr>
        <w:t xml:space="preserve"> </w:t>
      </w:r>
      <w:r w:rsidR="00E12982" w:rsidRPr="00CD2167">
        <w:rPr>
          <w:rFonts w:ascii="Times New Roman" w:hAnsi="Times New Roman" w:cs="Times New Roman"/>
          <w:lang w:val="pl-PL"/>
        </w:rPr>
        <w:t xml:space="preserve">usługi opiekuńcze dla 26 Uczestników Projektu </w:t>
      </w:r>
      <w:r w:rsidR="00E14635">
        <w:rPr>
          <w:rFonts w:ascii="Times New Roman" w:hAnsi="Times New Roman" w:cs="Times New Roman"/>
          <w:lang w:val="pl-PL"/>
        </w:rPr>
        <w:t xml:space="preserve">(UP) </w:t>
      </w:r>
      <w:r w:rsidR="002A0188" w:rsidRPr="00CD2167">
        <w:rPr>
          <w:rFonts w:ascii="Times New Roman" w:hAnsi="Times New Roman" w:cs="Times New Roman"/>
          <w:lang w:val="pl-PL"/>
        </w:rPr>
        <w:t xml:space="preserve">z </w:t>
      </w:r>
      <w:r w:rsidR="00E12982" w:rsidRPr="00CD2167">
        <w:rPr>
          <w:rFonts w:ascii="Times New Roman" w:hAnsi="Times New Roman" w:cs="Times New Roman"/>
          <w:lang w:val="pl-PL"/>
        </w:rPr>
        <w:t>gmin Hańsk i Wola Uhruska</w:t>
      </w:r>
      <w:r w:rsidR="005A7B0F" w:rsidRPr="00CD2167">
        <w:rPr>
          <w:rFonts w:ascii="Times New Roman" w:hAnsi="Times New Roman" w:cs="Times New Roman"/>
          <w:lang w:val="pl-PL"/>
        </w:rPr>
        <w:t>.</w:t>
      </w:r>
      <w:r w:rsidR="00265773" w:rsidRPr="00CD2167">
        <w:rPr>
          <w:rFonts w:ascii="Times New Roman" w:hAnsi="Times New Roman" w:cs="Times New Roman"/>
          <w:lang w:val="pl-PL"/>
        </w:rPr>
        <w:t xml:space="preserve"> Wykonanie przedmiotu zamówienia ma za zadanie zrealizowania celu projektu, </w:t>
      </w:r>
      <w:r w:rsidR="005A7B0F" w:rsidRPr="00CD2167">
        <w:rPr>
          <w:rFonts w:ascii="Times New Roman" w:hAnsi="Times New Roman" w:cs="Times New Roman"/>
          <w:lang w:val="pl-PL"/>
        </w:rPr>
        <w:t>zwiększenie równego i szybkiego dostępu do dobrej jakości trwałych i przystępnych cenowo usług świadczonych w społeczności lokalnej na obszarze gmin: Hańsk i Wola Uhruska poprzez kompleksowe wsparcie wynikające z indywidualnych planów potrzeb w postaci usług opiekuńczych</w:t>
      </w:r>
      <w:r w:rsidR="00265773" w:rsidRPr="00CD2167">
        <w:rPr>
          <w:rFonts w:ascii="Times New Roman" w:hAnsi="Times New Roman" w:cs="Times New Roman"/>
          <w:lang w:val="pl-PL"/>
        </w:rPr>
        <w:t>. Realizacja przedmiotu zamówienia odbędzie się w okresie od dnia podpisania umowy do</w:t>
      </w:r>
      <w:r w:rsidR="00E96B67" w:rsidRPr="00CD2167">
        <w:rPr>
          <w:rFonts w:ascii="Times New Roman" w:hAnsi="Times New Roman" w:cs="Times New Roman"/>
          <w:lang w:val="pl-PL"/>
        </w:rPr>
        <w:t xml:space="preserve"> maksymalnie</w:t>
      </w:r>
      <w:r w:rsidR="00265773" w:rsidRPr="00CD2167">
        <w:rPr>
          <w:rFonts w:ascii="Times New Roman" w:hAnsi="Times New Roman" w:cs="Times New Roman"/>
          <w:lang w:val="pl-PL"/>
        </w:rPr>
        <w:t xml:space="preserve"> </w:t>
      </w:r>
      <w:r w:rsidR="005A7B0F" w:rsidRPr="00CD2167">
        <w:rPr>
          <w:rFonts w:ascii="Times New Roman" w:hAnsi="Times New Roman" w:cs="Times New Roman"/>
          <w:lang w:val="pl-PL"/>
        </w:rPr>
        <w:t>28</w:t>
      </w:r>
      <w:r w:rsidR="00265773" w:rsidRPr="00CD2167">
        <w:rPr>
          <w:rFonts w:ascii="Times New Roman" w:hAnsi="Times New Roman" w:cs="Times New Roman"/>
          <w:lang w:val="pl-PL"/>
        </w:rPr>
        <w:t>.</w:t>
      </w:r>
      <w:r w:rsidR="007D52C4" w:rsidRPr="00CD2167">
        <w:rPr>
          <w:rFonts w:ascii="Times New Roman" w:hAnsi="Times New Roman" w:cs="Times New Roman"/>
          <w:lang w:val="pl-PL"/>
        </w:rPr>
        <w:t>0</w:t>
      </w:r>
      <w:r w:rsidR="005A7B0F" w:rsidRPr="00CD2167">
        <w:rPr>
          <w:rFonts w:ascii="Times New Roman" w:hAnsi="Times New Roman" w:cs="Times New Roman"/>
          <w:lang w:val="pl-PL"/>
        </w:rPr>
        <w:t>2</w:t>
      </w:r>
      <w:r w:rsidR="00265773" w:rsidRPr="00CD2167">
        <w:rPr>
          <w:rFonts w:ascii="Times New Roman" w:hAnsi="Times New Roman" w:cs="Times New Roman"/>
          <w:lang w:val="pl-PL"/>
        </w:rPr>
        <w:t>.202</w:t>
      </w:r>
      <w:r w:rsidR="005A7B0F" w:rsidRPr="00CD2167">
        <w:rPr>
          <w:rFonts w:ascii="Times New Roman" w:hAnsi="Times New Roman" w:cs="Times New Roman"/>
          <w:lang w:val="pl-PL"/>
        </w:rPr>
        <w:t>7</w:t>
      </w:r>
      <w:r w:rsidR="00265773" w:rsidRPr="00CD2167">
        <w:rPr>
          <w:rFonts w:ascii="Times New Roman" w:hAnsi="Times New Roman" w:cs="Times New Roman"/>
          <w:lang w:val="pl-PL"/>
        </w:rPr>
        <w:t xml:space="preserve"> r. Zastrzegamy możliwość przesunięcia okresu realizacji umowy oraz zmianę ostatecznej liczby Uczestników, w przypadku wystąpienia zdarzeń zewnętrznych (zdarzeń uniemożliwiających wykonanie zamówienia, siły wyższej, awarii, nieprzewidzianym przerwaniem uczestnictwa w projekcie przez osoby skierowane na wsparcie, bądź niemożnością ich uczestniczenia we wsparciu w pierwotnie zaplanowanym terminie), niewywołanych działaniem lub zaniechaniem Wykonawcy i Zamawiającego, o czas adekwatny do zaistniałej sytuacji, jednak nie więcej, niż o </w:t>
      </w:r>
      <w:r w:rsidR="00AD0C7B">
        <w:rPr>
          <w:rFonts w:ascii="Times New Roman" w:hAnsi="Times New Roman" w:cs="Times New Roman"/>
          <w:lang w:val="pl-PL"/>
        </w:rPr>
        <w:t>9</w:t>
      </w:r>
      <w:r w:rsidR="00E96B67" w:rsidRPr="00CD2167">
        <w:rPr>
          <w:rFonts w:ascii="Times New Roman" w:hAnsi="Times New Roman" w:cs="Times New Roman"/>
          <w:lang w:val="pl-PL"/>
        </w:rPr>
        <w:t>0</w:t>
      </w:r>
      <w:r w:rsidR="00265773" w:rsidRPr="00CD2167">
        <w:rPr>
          <w:rFonts w:ascii="Times New Roman" w:hAnsi="Times New Roman" w:cs="Times New Roman"/>
          <w:lang w:val="pl-PL"/>
        </w:rPr>
        <w:t xml:space="preserve"> dni kalendarzowych.</w:t>
      </w:r>
    </w:p>
    <w:p w14:paraId="255FCF2B" w14:textId="77777777" w:rsidR="001D1990" w:rsidRPr="00CD2167" w:rsidRDefault="001D1990" w:rsidP="002F783B">
      <w:pPr>
        <w:widowControl/>
        <w:suppressAutoHyphens/>
        <w:jc w:val="both"/>
        <w:rPr>
          <w:rFonts w:ascii="Times New Roman" w:hAnsi="Times New Roman" w:cs="Times New Roman"/>
          <w:lang w:val="pl-PL"/>
        </w:rPr>
      </w:pPr>
    </w:p>
    <w:p w14:paraId="724095AA" w14:textId="1EC93364" w:rsidR="00F806D7" w:rsidRPr="00CD2167" w:rsidRDefault="00E96B67" w:rsidP="002F783B">
      <w:pPr>
        <w:pStyle w:val="Akapitzlist"/>
        <w:widowControl/>
        <w:numPr>
          <w:ilvl w:val="0"/>
          <w:numId w:val="5"/>
        </w:numPr>
        <w:suppressAutoHyphens/>
        <w:ind w:hanging="720"/>
        <w:rPr>
          <w:rFonts w:ascii="Times New Roman" w:hAnsi="Times New Roman" w:cs="Times New Roman"/>
          <w:lang w:val="pl-PL"/>
        </w:rPr>
      </w:pPr>
      <w:r w:rsidRPr="00CD2167">
        <w:rPr>
          <w:rFonts w:ascii="Times New Roman" w:hAnsi="Times New Roman" w:cs="Times New Roman"/>
          <w:lang w:val="pl-PL"/>
        </w:rPr>
        <w:t>Na zamawianą usługę składa</w:t>
      </w:r>
      <w:r w:rsidR="00F806D7" w:rsidRPr="00CD2167">
        <w:rPr>
          <w:rFonts w:ascii="Times New Roman" w:hAnsi="Times New Roman" w:cs="Times New Roman"/>
          <w:lang w:val="pl-PL"/>
        </w:rPr>
        <w:t>ją</w:t>
      </w:r>
      <w:r w:rsidRPr="00CD2167">
        <w:rPr>
          <w:rFonts w:ascii="Times New Roman" w:hAnsi="Times New Roman" w:cs="Times New Roman"/>
          <w:lang w:val="pl-PL"/>
        </w:rPr>
        <w:t xml:space="preserve"> się</w:t>
      </w:r>
      <w:r w:rsidR="00F806D7" w:rsidRPr="00CD2167">
        <w:rPr>
          <w:rFonts w:ascii="Times New Roman" w:hAnsi="Times New Roman" w:cs="Times New Roman"/>
          <w:lang w:val="pl-PL"/>
        </w:rPr>
        <w:t>:</w:t>
      </w:r>
    </w:p>
    <w:p w14:paraId="2DBEEA1E" w14:textId="77777777" w:rsidR="00F806D7" w:rsidRPr="00CD2167" w:rsidRDefault="00F806D7" w:rsidP="002F783B">
      <w:pPr>
        <w:pStyle w:val="Akapitzlist"/>
        <w:widowControl/>
        <w:suppressAutoHyphens/>
        <w:ind w:left="720" w:firstLine="0"/>
        <w:rPr>
          <w:rFonts w:ascii="Times New Roman" w:hAnsi="Times New Roman" w:cs="Times New Roman"/>
          <w:lang w:val="pl-PL"/>
        </w:rPr>
      </w:pPr>
    </w:p>
    <w:p w14:paraId="5F771715" w14:textId="5C680826" w:rsidR="001D1990" w:rsidRPr="00CD2167" w:rsidRDefault="00F806D7" w:rsidP="002F783B">
      <w:pPr>
        <w:widowControl/>
        <w:suppressAutoHyphens/>
        <w:jc w:val="both"/>
        <w:rPr>
          <w:rFonts w:ascii="Times New Roman" w:hAnsi="Times New Roman" w:cs="Times New Roman"/>
          <w:lang w:val="pl-PL"/>
        </w:rPr>
      </w:pPr>
      <w:r w:rsidRPr="00CD2167">
        <w:rPr>
          <w:rFonts w:ascii="Times New Roman" w:hAnsi="Times New Roman" w:cs="Times New Roman"/>
          <w:b/>
          <w:bCs/>
          <w:lang w:val="pl-PL"/>
        </w:rPr>
        <w:t>Część 1:</w:t>
      </w:r>
      <w:r w:rsidRPr="00CD2167">
        <w:rPr>
          <w:rFonts w:ascii="Times New Roman" w:hAnsi="Times New Roman" w:cs="Times New Roman"/>
          <w:lang w:val="pl-PL"/>
        </w:rPr>
        <w:t xml:space="preserve"> </w:t>
      </w:r>
      <w:r w:rsidR="002B6D38" w:rsidRPr="00CD2167">
        <w:rPr>
          <w:rFonts w:ascii="Times New Roman" w:hAnsi="Times New Roman" w:cs="Times New Roman"/>
          <w:lang w:val="pl-PL"/>
        </w:rPr>
        <w:t>O</w:t>
      </w:r>
      <w:r w:rsidR="007656EF" w:rsidRPr="00CD2167">
        <w:rPr>
          <w:rFonts w:ascii="Times New Roman" w:hAnsi="Times New Roman" w:cs="Times New Roman"/>
          <w:lang w:val="pl-PL"/>
        </w:rPr>
        <w:t xml:space="preserve">piekun środowiskowy </w:t>
      </w:r>
      <w:r w:rsidR="006D7249">
        <w:rPr>
          <w:rFonts w:ascii="Times New Roman" w:hAnsi="Times New Roman" w:cs="Times New Roman"/>
          <w:lang w:val="pl-PL"/>
        </w:rPr>
        <w:t xml:space="preserve">i asystent </w:t>
      </w:r>
      <w:proofErr w:type="spellStart"/>
      <w:r w:rsidR="006D7249">
        <w:rPr>
          <w:rFonts w:ascii="Times New Roman" w:hAnsi="Times New Roman" w:cs="Times New Roman"/>
          <w:lang w:val="pl-PL"/>
        </w:rPr>
        <w:t>OzN</w:t>
      </w:r>
      <w:proofErr w:type="spellEnd"/>
      <w:r w:rsidR="006D7249">
        <w:rPr>
          <w:rFonts w:ascii="Times New Roman" w:hAnsi="Times New Roman" w:cs="Times New Roman"/>
          <w:lang w:val="pl-PL"/>
        </w:rPr>
        <w:t xml:space="preserve"> </w:t>
      </w:r>
      <w:r w:rsidR="007656EF" w:rsidRPr="00CD2167">
        <w:rPr>
          <w:rFonts w:ascii="Times New Roman" w:hAnsi="Times New Roman" w:cs="Times New Roman"/>
          <w:lang w:val="pl-PL"/>
        </w:rPr>
        <w:t>świadczący usługi opiekuńcze w miejscu zamieszkania</w:t>
      </w:r>
      <w:r w:rsidR="002B6D38" w:rsidRPr="00CD2167">
        <w:rPr>
          <w:rFonts w:ascii="Times New Roman" w:hAnsi="Times New Roman" w:cs="Times New Roman"/>
          <w:lang w:val="pl-PL"/>
        </w:rPr>
        <w:t>. Z</w:t>
      </w:r>
      <w:r w:rsidR="001D1990" w:rsidRPr="00CD2167">
        <w:rPr>
          <w:rFonts w:ascii="Times New Roman" w:hAnsi="Times New Roman" w:cs="Times New Roman"/>
          <w:lang w:val="pl-PL"/>
        </w:rPr>
        <w:t xml:space="preserve">amówienie obejmuje świadczenie usług opiekuńczych dla </w:t>
      </w:r>
      <w:r w:rsidR="00E14635">
        <w:rPr>
          <w:rFonts w:ascii="Times New Roman" w:hAnsi="Times New Roman" w:cs="Times New Roman"/>
          <w:lang w:val="pl-PL"/>
        </w:rPr>
        <w:t>26</w:t>
      </w:r>
      <w:r w:rsidR="001D1990" w:rsidRPr="00CD2167">
        <w:rPr>
          <w:rFonts w:ascii="Times New Roman" w:hAnsi="Times New Roman" w:cs="Times New Roman"/>
          <w:lang w:val="pl-PL"/>
        </w:rPr>
        <w:t xml:space="preserve"> Uczestników Projektu</w:t>
      </w:r>
      <w:r w:rsidR="00E14635">
        <w:rPr>
          <w:rFonts w:ascii="Times New Roman" w:hAnsi="Times New Roman" w:cs="Times New Roman"/>
          <w:lang w:val="pl-PL"/>
        </w:rPr>
        <w:t xml:space="preserve"> (</w:t>
      </w:r>
      <w:r w:rsidR="00E14635" w:rsidRPr="00E14635">
        <w:rPr>
          <w:rFonts w:ascii="Times New Roman" w:hAnsi="Times New Roman" w:cs="Times New Roman"/>
          <w:lang w:val="pl-PL"/>
        </w:rPr>
        <w:t>w tym min. 30% O</w:t>
      </w:r>
      <w:r w:rsidR="00E14635">
        <w:rPr>
          <w:rFonts w:ascii="Times New Roman" w:hAnsi="Times New Roman" w:cs="Times New Roman"/>
          <w:lang w:val="pl-PL"/>
        </w:rPr>
        <w:t xml:space="preserve">sób </w:t>
      </w:r>
      <w:r w:rsidR="00E14635" w:rsidRPr="00E14635">
        <w:rPr>
          <w:rFonts w:ascii="Times New Roman" w:hAnsi="Times New Roman" w:cs="Times New Roman"/>
          <w:lang w:val="pl-PL"/>
        </w:rPr>
        <w:t>z</w:t>
      </w:r>
      <w:r w:rsidR="00E14635">
        <w:rPr>
          <w:rFonts w:ascii="Times New Roman" w:hAnsi="Times New Roman" w:cs="Times New Roman"/>
          <w:lang w:val="pl-PL"/>
        </w:rPr>
        <w:t xml:space="preserve"> </w:t>
      </w:r>
      <w:r w:rsidR="00E14635" w:rsidRPr="00E14635">
        <w:rPr>
          <w:rFonts w:ascii="Times New Roman" w:hAnsi="Times New Roman" w:cs="Times New Roman"/>
          <w:lang w:val="pl-PL"/>
        </w:rPr>
        <w:t>N</w:t>
      </w:r>
      <w:r w:rsidR="00E14635">
        <w:rPr>
          <w:rFonts w:ascii="Times New Roman" w:hAnsi="Times New Roman" w:cs="Times New Roman"/>
          <w:lang w:val="pl-PL"/>
        </w:rPr>
        <w:t>iepełnosprawnościami)</w:t>
      </w:r>
      <w:r w:rsidR="001D1990" w:rsidRPr="00CD2167">
        <w:rPr>
          <w:rFonts w:ascii="Times New Roman" w:hAnsi="Times New Roman" w:cs="Times New Roman"/>
          <w:lang w:val="pl-PL"/>
        </w:rPr>
        <w:t xml:space="preserve"> jednocześnie będących pod opieką, w miejscu ich zamieszkania (w warunkach domowych), na terenie gmin Hańsk i Wola Uhruska w województwie lubelskim, w tym w szczególności</w:t>
      </w:r>
      <w:r w:rsidR="002B6D38" w:rsidRPr="00CD2167">
        <w:rPr>
          <w:rFonts w:ascii="Times New Roman" w:hAnsi="Times New Roman" w:cs="Times New Roman"/>
          <w:lang w:val="pl-PL"/>
        </w:rPr>
        <w:t xml:space="preserve">: </w:t>
      </w:r>
      <w:r w:rsidR="001D1990" w:rsidRPr="00CD2167">
        <w:rPr>
          <w:rFonts w:ascii="Times New Roman" w:hAnsi="Times New Roman" w:cs="Times New Roman"/>
          <w:lang w:val="pl-PL"/>
        </w:rPr>
        <w:t>pomoc w zaspokajaniu. codziennych potrzeb życiowych w tym m.in.: zakup artykułów spożywczych i przemysłowych koniecznych do prowadzenia gospodarstwa domowego;</w:t>
      </w:r>
      <w:r w:rsidR="002B6D38" w:rsidRPr="00CD2167">
        <w:rPr>
          <w:rFonts w:ascii="Times New Roman" w:hAnsi="Times New Roman" w:cs="Times New Roman"/>
          <w:lang w:val="pl-PL"/>
        </w:rPr>
        <w:t xml:space="preserve"> </w:t>
      </w:r>
      <w:r w:rsidR="001D1990" w:rsidRPr="00CD2167">
        <w:rPr>
          <w:rFonts w:ascii="Times New Roman" w:hAnsi="Times New Roman" w:cs="Times New Roman"/>
          <w:lang w:val="pl-PL"/>
        </w:rPr>
        <w:t>przygotowywanie (lub dostarczanie) prostych posiłków według diety zaleconej przez lekarza;</w:t>
      </w:r>
      <w:r w:rsidR="002B6D38" w:rsidRPr="00CD2167">
        <w:rPr>
          <w:rFonts w:ascii="Times New Roman" w:hAnsi="Times New Roman" w:cs="Times New Roman"/>
          <w:lang w:val="pl-PL"/>
        </w:rPr>
        <w:t xml:space="preserve"> </w:t>
      </w:r>
      <w:r w:rsidR="001D1990" w:rsidRPr="00CD2167">
        <w:rPr>
          <w:rFonts w:ascii="Times New Roman" w:hAnsi="Times New Roman" w:cs="Times New Roman"/>
          <w:lang w:val="pl-PL"/>
        </w:rPr>
        <w:t>karmienie Uczestnika Projektu;</w:t>
      </w:r>
      <w:r w:rsidR="002B6D38" w:rsidRPr="00CD2167">
        <w:rPr>
          <w:rFonts w:ascii="Times New Roman" w:hAnsi="Times New Roman" w:cs="Times New Roman"/>
          <w:lang w:val="pl-PL"/>
        </w:rPr>
        <w:t xml:space="preserve"> </w:t>
      </w:r>
      <w:r w:rsidR="001D1990" w:rsidRPr="00CD2167">
        <w:rPr>
          <w:rFonts w:ascii="Times New Roman" w:hAnsi="Times New Roman" w:cs="Times New Roman"/>
          <w:lang w:val="pl-PL"/>
        </w:rPr>
        <w:t>opiekę higieniczną nad Uczestnikiem Projektu i jego otoczeniem, w tym m.in.: sprzątanie pomieszczeń, w których przebywa Uczestnik Projektu, utrzymywanie w czystości urządzeń sanitarnych;</w:t>
      </w:r>
      <w:r w:rsidR="002B6D38" w:rsidRPr="00CD2167">
        <w:rPr>
          <w:rFonts w:ascii="Times New Roman" w:hAnsi="Times New Roman" w:cs="Times New Roman"/>
          <w:lang w:val="pl-PL"/>
        </w:rPr>
        <w:t xml:space="preserve"> </w:t>
      </w:r>
      <w:r w:rsidR="001D1990" w:rsidRPr="00CD2167">
        <w:rPr>
          <w:rFonts w:ascii="Times New Roman" w:hAnsi="Times New Roman" w:cs="Times New Roman"/>
          <w:lang w:val="pl-PL"/>
        </w:rPr>
        <w:t>utrzymywanie higieny osobistej Uczestnika Projektu poprzez: mycie, czesanie, kąpiel itp.;</w:t>
      </w:r>
      <w:r w:rsidR="002B6D38" w:rsidRPr="00CD2167">
        <w:rPr>
          <w:rFonts w:ascii="Times New Roman" w:hAnsi="Times New Roman" w:cs="Times New Roman"/>
          <w:lang w:val="pl-PL"/>
        </w:rPr>
        <w:t xml:space="preserve"> </w:t>
      </w:r>
      <w:r w:rsidR="001D1990" w:rsidRPr="00CD2167">
        <w:rPr>
          <w:rFonts w:ascii="Times New Roman" w:hAnsi="Times New Roman" w:cs="Times New Roman"/>
          <w:lang w:val="pl-PL"/>
        </w:rPr>
        <w:t>pomoc w załatwianiu potrzeb fizjologicznych;</w:t>
      </w:r>
      <w:r w:rsidR="002B6D38" w:rsidRPr="00CD2167">
        <w:rPr>
          <w:rFonts w:ascii="Times New Roman" w:hAnsi="Times New Roman" w:cs="Times New Roman"/>
          <w:lang w:val="pl-PL"/>
        </w:rPr>
        <w:t xml:space="preserve"> </w:t>
      </w:r>
      <w:r w:rsidR="001D1990" w:rsidRPr="00CD2167">
        <w:rPr>
          <w:rFonts w:ascii="Times New Roman" w:hAnsi="Times New Roman" w:cs="Times New Roman"/>
          <w:lang w:val="pl-PL"/>
        </w:rPr>
        <w:t>utrzymywanie w czystości bielizny i pościeli;</w:t>
      </w:r>
      <w:r w:rsidR="002B6D38" w:rsidRPr="00CD2167">
        <w:rPr>
          <w:rFonts w:ascii="Times New Roman" w:hAnsi="Times New Roman" w:cs="Times New Roman"/>
          <w:lang w:val="pl-PL"/>
        </w:rPr>
        <w:t xml:space="preserve"> </w:t>
      </w:r>
      <w:r w:rsidR="001D1990" w:rsidRPr="00CD2167">
        <w:rPr>
          <w:rFonts w:ascii="Times New Roman" w:hAnsi="Times New Roman" w:cs="Times New Roman"/>
          <w:lang w:val="pl-PL"/>
        </w:rPr>
        <w:t>pomoc przy ubieraniu;</w:t>
      </w:r>
      <w:r w:rsidR="002B6D38" w:rsidRPr="00CD2167">
        <w:rPr>
          <w:rFonts w:ascii="Times New Roman" w:hAnsi="Times New Roman" w:cs="Times New Roman"/>
          <w:lang w:val="pl-PL"/>
        </w:rPr>
        <w:t xml:space="preserve"> </w:t>
      </w:r>
      <w:r w:rsidR="001D1990" w:rsidRPr="00CD2167">
        <w:rPr>
          <w:rFonts w:ascii="Times New Roman" w:hAnsi="Times New Roman" w:cs="Times New Roman"/>
          <w:lang w:val="pl-PL"/>
        </w:rPr>
        <w:t xml:space="preserve">pielęgnację zaleconą przez lekarza, która obejmuje czynności pielęgniarskie wynikające z przedłożonego </w:t>
      </w:r>
      <w:r w:rsidR="001D1990" w:rsidRPr="00CD2167">
        <w:rPr>
          <w:rFonts w:ascii="Times New Roman" w:hAnsi="Times New Roman" w:cs="Times New Roman"/>
          <w:lang w:val="pl-PL"/>
        </w:rPr>
        <w:lastRenderedPageBreak/>
        <w:t>zaświadczenia lekarskiego lub dokumentacji medycznych uzupełniające w stosunku do pielęgniarskiej opieki środowiskowej;</w:t>
      </w:r>
      <w:r w:rsidR="002B6D38" w:rsidRPr="00CD2167">
        <w:rPr>
          <w:rFonts w:ascii="Times New Roman" w:hAnsi="Times New Roman" w:cs="Times New Roman"/>
          <w:lang w:val="pl-PL"/>
        </w:rPr>
        <w:t xml:space="preserve"> </w:t>
      </w:r>
      <w:r w:rsidR="001D1990" w:rsidRPr="00CD2167">
        <w:rPr>
          <w:rFonts w:ascii="Times New Roman" w:hAnsi="Times New Roman" w:cs="Times New Roman"/>
          <w:lang w:val="pl-PL"/>
        </w:rPr>
        <w:t>zapewnienie kontaktów z otoczeniem, zachęcanie do aktywności fizycznej i towarzyszenie w niej (np. spacery);</w:t>
      </w:r>
      <w:r w:rsidR="002B6D38" w:rsidRPr="00CD2167">
        <w:rPr>
          <w:rFonts w:ascii="Times New Roman" w:hAnsi="Times New Roman" w:cs="Times New Roman"/>
          <w:lang w:val="pl-PL"/>
        </w:rPr>
        <w:t xml:space="preserve"> </w:t>
      </w:r>
      <w:r w:rsidR="001D1990" w:rsidRPr="00CD2167">
        <w:rPr>
          <w:rFonts w:ascii="Times New Roman" w:hAnsi="Times New Roman" w:cs="Times New Roman"/>
          <w:lang w:val="pl-PL"/>
        </w:rPr>
        <w:t>zachęcanie do aktywności intelektualnej;</w:t>
      </w:r>
      <w:r w:rsidR="002B6D38" w:rsidRPr="00CD2167">
        <w:rPr>
          <w:rFonts w:ascii="Times New Roman" w:hAnsi="Times New Roman" w:cs="Times New Roman"/>
          <w:lang w:val="pl-PL"/>
        </w:rPr>
        <w:t xml:space="preserve"> </w:t>
      </w:r>
      <w:r w:rsidR="001D1990" w:rsidRPr="00CD2167">
        <w:rPr>
          <w:rFonts w:ascii="Times New Roman" w:hAnsi="Times New Roman" w:cs="Times New Roman"/>
          <w:lang w:val="pl-PL"/>
        </w:rPr>
        <w:t>pomoc w załatwianiu spraw urzędowych;</w:t>
      </w:r>
      <w:r w:rsidR="002B6D38" w:rsidRPr="00CD2167">
        <w:rPr>
          <w:rFonts w:ascii="Times New Roman" w:hAnsi="Times New Roman" w:cs="Times New Roman"/>
          <w:lang w:val="pl-PL"/>
        </w:rPr>
        <w:t xml:space="preserve"> </w:t>
      </w:r>
      <w:r w:rsidR="001D1990" w:rsidRPr="00CD2167">
        <w:rPr>
          <w:rFonts w:ascii="Times New Roman" w:hAnsi="Times New Roman" w:cs="Times New Roman"/>
          <w:lang w:val="pl-PL"/>
        </w:rPr>
        <w:t>w uzgodnieniu z podopiecznym pomoc w kontaktach ze społecznością lokalną.</w:t>
      </w:r>
    </w:p>
    <w:p w14:paraId="2B334A92" w14:textId="365936F6" w:rsidR="001D1990" w:rsidRPr="00CD2167" w:rsidRDefault="001D1990" w:rsidP="002F783B">
      <w:pPr>
        <w:widowControl/>
        <w:suppressAutoHyphens/>
        <w:ind w:firstLine="720"/>
        <w:jc w:val="both"/>
        <w:rPr>
          <w:rFonts w:ascii="Times New Roman" w:hAnsi="Times New Roman" w:cs="Times New Roman"/>
          <w:lang w:val="pl-PL"/>
        </w:rPr>
      </w:pPr>
      <w:r w:rsidRPr="00CD2167">
        <w:rPr>
          <w:rFonts w:ascii="Times New Roman" w:hAnsi="Times New Roman" w:cs="Times New Roman"/>
          <w:lang w:val="pl-PL"/>
        </w:rPr>
        <w:t>Organizacja świadczenia usług opiekuńczych uwzględniać będzie podmiotowość odbiorców usług, w tym respektowanie prawa do poszanowania i ochrony godności, intymności, w szczególności w przypadku czynności o charakterze opieki higienicznej i pielęgnacji oraz poczucia bezpieczeństwa i ochrony dóbr osobistych. Świadczenie usług opiekuńczych odbywać się będzie w sposób zindywidualizowany, tj. uwzględniając</w:t>
      </w:r>
      <w:r w:rsidR="002B6D38" w:rsidRPr="00CD2167">
        <w:rPr>
          <w:rFonts w:ascii="Times New Roman" w:hAnsi="Times New Roman" w:cs="Times New Roman"/>
          <w:lang w:val="pl-PL"/>
        </w:rPr>
        <w:t>y</w:t>
      </w:r>
      <w:r w:rsidRPr="00CD2167">
        <w:rPr>
          <w:rFonts w:ascii="Times New Roman" w:hAnsi="Times New Roman" w:cs="Times New Roman"/>
          <w:lang w:val="pl-PL"/>
        </w:rPr>
        <w:t xml:space="preserve"> wiek oraz indywidualne potrzeby Uczestników Projektu</w:t>
      </w:r>
      <w:r w:rsidR="002B6D38" w:rsidRPr="00CD2167">
        <w:rPr>
          <w:rFonts w:ascii="Times New Roman" w:hAnsi="Times New Roman" w:cs="Times New Roman"/>
          <w:lang w:val="pl-PL"/>
        </w:rPr>
        <w:t>,</w:t>
      </w:r>
      <w:r w:rsidRPr="00CD2167">
        <w:rPr>
          <w:rFonts w:ascii="Times New Roman" w:hAnsi="Times New Roman" w:cs="Times New Roman"/>
          <w:lang w:val="pl-PL"/>
        </w:rPr>
        <w:t xml:space="preserve"> dostosowany do potrzeb i możliwości Uczestników Projektu</w:t>
      </w:r>
      <w:r w:rsidR="002B6D38" w:rsidRPr="00CD2167">
        <w:rPr>
          <w:rFonts w:ascii="Times New Roman" w:hAnsi="Times New Roman" w:cs="Times New Roman"/>
          <w:lang w:val="pl-PL"/>
        </w:rPr>
        <w:t>,</w:t>
      </w:r>
      <w:r w:rsidR="00B16A03" w:rsidRPr="00CD2167">
        <w:rPr>
          <w:rFonts w:ascii="Times New Roman" w:hAnsi="Times New Roman" w:cs="Times New Roman"/>
          <w:lang w:val="pl-PL"/>
        </w:rPr>
        <w:t xml:space="preserve"> </w:t>
      </w:r>
      <w:r w:rsidRPr="00CD2167">
        <w:rPr>
          <w:rFonts w:ascii="Times New Roman" w:hAnsi="Times New Roman" w:cs="Times New Roman"/>
          <w:lang w:val="pl-PL"/>
        </w:rPr>
        <w:t>umożliwiający Uczestnikom Projektu kontrolę nad własnym życiem i nad decyzjami, które ich dotyczą</w:t>
      </w:r>
      <w:r w:rsidR="002B6D38" w:rsidRPr="00CD2167">
        <w:rPr>
          <w:rFonts w:ascii="Times New Roman" w:hAnsi="Times New Roman" w:cs="Times New Roman"/>
          <w:lang w:val="pl-PL"/>
        </w:rPr>
        <w:t>,</w:t>
      </w:r>
      <w:r w:rsidR="00B16A03" w:rsidRPr="00CD2167">
        <w:rPr>
          <w:rFonts w:ascii="Times New Roman" w:hAnsi="Times New Roman" w:cs="Times New Roman"/>
          <w:lang w:val="pl-PL"/>
        </w:rPr>
        <w:t xml:space="preserve"> </w:t>
      </w:r>
      <w:r w:rsidRPr="00CD2167">
        <w:rPr>
          <w:rFonts w:ascii="Times New Roman" w:hAnsi="Times New Roman" w:cs="Times New Roman"/>
          <w:lang w:val="pl-PL"/>
        </w:rPr>
        <w:t>zapewniający, że Uczestnicy Projektu nie będą odizolowani od ogółu społeczności lub nie będą zmuszenie do mieszkania razem</w:t>
      </w:r>
      <w:r w:rsidR="002B6D38" w:rsidRPr="00CD2167">
        <w:rPr>
          <w:rFonts w:ascii="Times New Roman" w:hAnsi="Times New Roman" w:cs="Times New Roman"/>
          <w:lang w:val="pl-PL"/>
        </w:rPr>
        <w:t>,</w:t>
      </w:r>
      <w:r w:rsidR="00B16A03" w:rsidRPr="00CD2167">
        <w:rPr>
          <w:rFonts w:ascii="Times New Roman" w:hAnsi="Times New Roman" w:cs="Times New Roman"/>
          <w:lang w:val="pl-PL"/>
        </w:rPr>
        <w:t xml:space="preserve"> </w:t>
      </w:r>
      <w:r w:rsidRPr="00CD2167">
        <w:rPr>
          <w:rFonts w:ascii="Times New Roman" w:hAnsi="Times New Roman" w:cs="Times New Roman"/>
          <w:lang w:val="pl-PL"/>
        </w:rPr>
        <w:t>gwarantujący, że wymagania organizacyjne nie mają pierwszeństwa przed indywidualnymi potrzebami Uczestników projektu.</w:t>
      </w:r>
    </w:p>
    <w:p w14:paraId="079EF38A" w14:textId="182CECCC" w:rsidR="00AF126E" w:rsidRPr="00CD2167" w:rsidRDefault="00B16A03" w:rsidP="002F783B">
      <w:pPr>
        <w:widowControl/>
        <w:suppressAutoHyphens/>
        <w:ind w:firstLine="720"/>
        <w:jc w:val="both"/>
        <w:rPr>
          <w:rFonts w:ascii="Times New Roman" w:hAnsi="Times New Roman" w:cs="Times New Roman"/>
          <w:lang w:val="pl-PL"/>
        </w:rPr>
      </w:pPr>
      <w:r w:rsidRPr="00CD2167">
        <w:rPr>
          <w:rFonts w:ascii="Times New Roman" w:hAnsi="Times New Roman" w:cs="Times New Roman"/>
          <w:lang w:val="pl-PL"/>
        </w:rPr>
        <w:t>Wykonawca zobowiązany jest do zapewnienia dostępności do nieprzerwanego i właściwego pod względem jakości procesu świadczenia usług przez 7 dni w tygodniu, w godzinach 7</w:t>
      </w:r>
      <w:r w:rsidR="002B6D38" w:rsidRPr="00CD2167">
        <w:rPr>
          <w:rFonts w:ascii="Times New Roman" w:hAnsi="Times New Roman" w:cs="Times New Roman"/>
          <w:lang w:val="pl-PL"/>
        </w:rPr>
        <w:t>:</w:t>
      </w:r>
      <w:r w:rsidRPr="00CD2167">
        <w:rPr>
          <w:rFonts w:ascii="Times New Roman" w:hAnsi="Times New Roman" w:cs="Times New Roman"/>
          <w:lang w:val="pl-PL"/>
        </w:rPr>
        <w:t>00</w:t>
      </w:r>
      <w:r w:rsidR="002B6D38" w:rsidRPr="00CD2167">
        <w:rPr>
          <w:rFonts w:ascii="Times New Roman" w:hAnsi="Times New Roman" w:cs="Times New Roman"/>
          <w:lang w:val="pl-PL"/>
        </w:rPr>
        <w:t xml:space="preserve"> – </w:t>
      </w:r>
      <w:r w:rsidRPr="00CD2167">
        <w:rPr>
          <w:rFonts w:ascii="Times New Roman" w:hAnsi="Times New Roman" w:cs="Times New Roman"/>
          <w:lang w:val="pl-PL"/>
        </w:rPr>
        <w:t>22</w:t>
      </w:r>
      <w:r w:rsidR="002B6D38" w:rsidRPr="00CD2167">
        <w:rPr>
          <w:rFonts w:ascii="Times New Roman" w:hAnsi="Times New Roman" w:cs="Times New Roman"/>
          <w:lang w:val="pl-PL"/>
        </w:rPr>
        <w:t>:</w:t>
      </w:r>
      <w:r w:rsidRPr="00CD2167">
        <w:rPr>
          <w:rFonts w:ascii="Times New Roman" w:hAnsi="Times New Roman" w:cs="Times New Roman"/>
          <w:lang w:val="pl-PL"/>
        </w:rPr>
        <w:t>00. Szczegółowe dni i godziny świadczenia usług będą na etapie realizacji ustalane pomiędzy osobami objętymi wsparciem projektowym a Zamawiającym i Wykonawcą</w:t>
      </w:r>
      <w:r w:rsidR="002B6D38" w:rsidRPr="00CD2167">
        <w:rPr>
          <w:rFonts w:ascii="Times New Roman" w:hAnsi="Times New Roman" w:cs="Times New Roman"/>
          <w:lang w:val="pl-PL"/>
        </w:rPr>
        <w:t xml:space="preserve"> zgodnie z zadeklarowanym terminem gotowości. </w:t>
      </w:r>
      <w:r w:rsidRPr="00CD2167">
        <w:rPr>
          <w:rFonts w:ascii="Times New Roman" w:hAnsi="Times New Roman" w:cs="Times New Roman"/>
          <w:lang w:val="pl-PL"/>
        </w:rPr>
        <w:t>Zakres wsparcia i wymiar godzin świadczonych usług opiekuńczych dostosowany będzie do indywidualnych potrzeb Uczestników Projektu na podstawie Indywidualnej diagnozy. Szacunkowa liczba godzin dla 1 Uczestnika to średnio 16 godzin</w:t>
      </w:r>
      <w:r w:rsidR="002B6D38" w:rsidRPr="00CD2167">
        <w:rPr>
          <w:rFonts w:ascii="Times New Roman" w:hAnsi="Times New Roman" w:cs="Times New Roman"/>
          <w:lang w:val="pl-PL"/>
        </w:rPr>
        <w:t xml:space="preserve"> w 1 miesiącu</w:t>
      </w:r>
      <w:r w:rsidR="00E14635">
        <w:rPr>
          <w:rFonts w:ascii="Times New Roman" w:hAnsi="Times New Roman" w:cs="Times New Roman"/>
          <w:lang w:val="pl-PL"/>
        </w:rPr>
        <w:t xml:space="preserve"> (śr. 2 spotkania w tygodniu po 2 godziny na UP)</w:t>
      </w:r>
      <w:r w:rsidRPr="00CD2167">
        <w:rPr>
          <w:rFonts w:ascii="Times New Roman" w:hAnsi="Times New Roman" w:cs="Times New Roman"/>
          <w:lang w:val="pl-PL"/>
        </w:rPr>
        <w:t>. Szacowany maksymalny łączny wymiar czasu świadczenia usługi</w:t>
      </w:r>
      <w:r w:rsidR="002B6D38" w:rsidRPr="00CD2167">
        <w:rPr>
          <w:rFonts w:ascii="Times New Roman" w:hAnsi="Times New Roman" w:cs="Times New Roman"/>
          <w:lang w:val="pl-PL"/>
        </w:rPr>
        <w:t xml:space="preserve"> </w:t>
      </w:r>
      <w:r w:rsidR="002B6D38" w:rsidRPr="00E14635">
        <w:rPr>
          <w:rFonts w:ascii="Times New Roman" w:hAnsi="Times New Roman" w:cs="Times New Roman"/>
          <w:lang w:val="pl-PL"/>
        </w:rPr>
        <w:t xml:space="preserve">to </w:t>
      </w:r>
      <w:r w:rsidR="00E14635" w:rsidRPr="00E14635">
        <w:rPr>
          <w:rFonts w:ascii="Times New Roman" w:hAnsi="Times New Roman" w:cs="Times New Roman"/>
          <w:lang w:val="pl-PL"/>
        </w:rPr>
        <w:t>4</w:t>
      </w:r>
      <w:r w:rsidR="002B6D38" w:rsidRPr="00E14635">
        <w:rPr>
          <w:rFonts w:ascii="Times New Roman" w:hAnsi="Times New Roman" w:cs="Times New Roman"/>
          <w:lang w:val="pl-PL"/>
        </w:rPr>
        <w:t>.</w:t>
      </w:r>
      <w:r w:rsidR="00E14635" w:rsidRPr="00E14635">
        <w:rPr>
          <w:rFonts w:ascii="Times New Roman" w:hAnsi="Times New Roman" w:cs="Times New Roman"/>
          <w:lang w:val="pl-PL"/>
        </w:rPr>
        <w:t>992</w:t>
      </w:r>
      <w:r w:rsidRPr="00E14635">
        <w:rPr>
          <w:rFonts w:ascii="Times New Roman" w:hAnsi="Times New Roman" w:cs="Times New Roman"/>
          <w:lang w:val="pl-PL"/>
        </w:rPr>
        <w:t xml:space="preserve"> godzin</w:t>
      </w:r>
      <w:r w:rsidR="00E14635">
        <w:rPr>
          <w:rFonts w:ascii="Times New Roman" w:hAnsi="Times New Roman" w:cs="Times New Roman"/>
          <w:lang w:val="pl-PL"/>
        </w:rPr>
        <w:t>y</w:t>
      </w:r>
      <w:r w:rsidRPr="00E14635">
        <w:rPr>
          <w:rFonts w:ascii="Times New Roman" w:hAnsi="Times New Roman" w:cs="Times New Roman"/>
          <w:lang w:val="pl-PL"/>
        </w:rPr>
        <w:t>.</w:t>
      </w:r>
    </w:p>
    <w:p w14:paraId="1B0B12F4" w14:textId="53260364" w:rsidR="0057071F" w:rsidRPr="00CD2167" w:rsidRDefault="00D753C7" w:rsidP="002F783B">
      <w:pPr>
        <w:widowControl/>
        <w:suppressAutoHyphens/>
        <w:ind w:firstLine="720"/>
        <w:jc w:val="both"/>
        <w:rPr>
          <w:rFonts w:ascii="Times New Roman" w:hAnsi="Times New Roman" w:cs="Times New Roman"/>
          <w:lang w:val="pl-PL"/>
        </w:rPr>
      </w:pPr>
      <w:r w:rsidRPr="00CD2167">
        <w:rPr>
          <w:rFonts w:ascii="Times New Roman" w:hAnsi="Times New Roman" w:cs="Times New Roman"/>
          <w:lang w:val="pl-PL"/>
        </w:rPr>
        <w:t>Niezbędne kompetencje i kwalifikacje: d</w:t>
      </w:r>
      <w:r w:rsidR="00DA3945" w:rsidRPr="00CD2167">
        <w:rPr>
          <w:rFonts w:ascii="Times New Roman" w:hAnsi="Times New Roman" w:cs="Times New Roman"/>
          <w:lang w:val="pl-PL"/>
        </w:rPr>
        <w:t>o realizacji zamówienia Wykonawca skieruje osoby, które posiadają k</w:t>
      </w:r>
      <w:r w:rsidR="00AF126E" w:rsidRPr="00CD2167">
        <w:rPr>
          <w:rFonts w:ascii="Times New Roman" w:hAnsi="Times New Roman" w:cs="Times New Roman"/>
          <w:lang w:val="pl-PL"/>
        </w:rPr>
        <w:t>walifikacje do wykonywania jednego z zawodów: opiekun środowiskowy, asystent osoby niepełnosprawnej, pielęgniarz, opiekun osoby starszej, opiekun medyczny, opiekun kwalifikowany w domu pomocy społecznej</w:t>
      </w:r>
      <w:r w:rsidR="002B6D38" w:rsidRPr="00CD2167">
        <w:rPr>
          <w:rFonts w:ascii="Times New Roman" w:hAnsi="Times New Roman" w:cs="Times New Roman"/>
          <w:lang w:val="pl-PL"/>
        </w:rPr>
        <w:t xml:space="preserve"> </w:t>
      </w:r>
      <w:r w:rsidR="00AF126E" w:rsidRPr="00CD2167">
        <w:rPr>
          <w:rFonts w:ascii="Times New Roman" w:hAnsi="Times New Roman" w:cs="Times New Roman"/>
          <w:i/>
          <w:iCs/>
          <w:lang w:val="pl-PL"/>
        </w:rPr>
        <w:t>lub</w:t>
      </w:r>
      <w:r w:rsidR="002B6D38" w:rsidRPr="00CD2167">
        <w:rPr>
          <w:rFonts w:ascii="Times New Roman" w:hAnsi="Times New Roman" w:cs="Times New Roman"/>
          <w:lang w:val="pl-PL"/>
        </w:rPr>
        <w:t xml:space="preserve"> </w:t>
      </w:r>
      <w:r w:rsidR="00AF126E" w:rsidRPr="00CD2167">
        <w:rPr>
          <w:rFonts w:ascii="Times New Roman" w:hAnsi="Times New Roman" w:cs="Times New Roman"/>
          <w:lang w:val="pl-PL"/>
        </w:rPr>
        <w:t xml:space="preserve">doświadczenie w realizacji usług opiekuńczych, w tym zawodowe, </w:t>
      </w:r>
      <w:r w:rsidR="00B16A03" w:rsidRPr="00CD2167">
        <w:rPr>
          <w:rFonts w:ascii="Times New Roman" w:hAnsi="Times New Roman" w:cs="Times New Roman"/>
          <w:lang w:val="pl-PL"/>
        </w:rPr>
        <w:t>wolontariacie</w:t>
      </w:r>
      <w:r w:rsidR="00000C9A" w:rsidRPr="00CD2167">
        <w:rPr>
          <w:rFonts w:ascii="Times New Roman" w:hAnsi="Times New Roman" w:cs="Times New Roman"/>
          <w:lang w:val="pl-PL"/>
        </w:rPr>
        <w:t xml:space="preserve"> lub osobiste wynikające z pełnienia roli opiekuna faktycznego</w:t>
      </w:r>
      <w:r w:rsidR="00DA3945" w:rsidRPr="00CD2167">
        <w:rPr>
          <w:rFonts w:ascii="Times New Roman" w:hAnsi="Times New Roman" w:cs="Times New Roman"/>
          <w:lang w:val="pl-PL"/>
        </w:rPr>
        <w:t xml:space="preserve"> </w:t>
      </w:r>
      <w:r w:rsidR="00DA3945" w:rsidRPr="00CD2167">
        <w:rPr>
          <w:rFonts w:ascii="Times New Roman" w:hAnsi="Times New Roman" w:cs="Times New Roman"/>
          <w:i/>
          <w:iCs/>
          <w:lang w:val="pl-PL"/>
        </w:rPr>
        <w:t>i/lub</w:t>
      </w:r>
      <w:r w:rsidR="00DA3945" w:rsidRPr="00CD2167">
        <w:rPr>
          <w:rFonts w:ascii="Times New Roman" w:hAnsi="Times New Roman" w:cs="Times New Roman"/>
          <w:lang w:val="pl-PL"/>
        </w:rPr>
        <w:t xml:space="preserve"> </w:t>
      </w:r>
      <w:r w:rsidR="00000C9A" w:rsidRPr="00CD2167">
        <w:rPr>
          <w:rFonts w:ascii="Times New Roman" w:hAnsi="Times New Roman" w:cs="Times New Roman"/>
          <w:lang w:val="pl-PL"/>
        </w:rPr>
        <w:t>minimum 80-godzinne szkolenie z zakresu realizowanej usługi, w tym udzielania pierwszej pomocy przedmedycznej.</w:t>
      </w:r>
      <w:r w:rsidR="002B6D38" w:rsidRPr="00CD2167">
        <w:rPr>
          <w:rFonts w:ascii="Times New Roman" w:hAnsi="Times New Roman" w:cs="Times New Roman"/>
          <w:lang w:val="pl-PL"/>
        </w:rPr>
        <w:t xml:space="preserve"> Osoby te muszą p</w:t>
      </w:r>
      <w:r w:rsidR="00DA3945" w:rsidRPr="00CD2167">
        <w:rPr>
          <w:rFonts w:ascii="Times New Roman" w:hAnsi="Times New Roman" w:cs="Times New Roman"/>
          <w:lang w:val="pl-PL"/>
        </w:rPr>
        <w:t>osiada</w:t>
      </w:r>
      <w:r w:rsidR="002B6D38" w:rsidRPr="00CD2167">
        <w:rPr>
          <w:rFonts w:ascii="Times New Roman" w:hAnsi="Times New Roman" w:cs="Times New Roman"/>
          <w:lang w:val="pl-PL"/>
        </w:rPr>
        <w:t>ć</w:t>
      </w:r>
      <w:r w:rsidR="00DA3945" w:rsidRPr="00CD2167">
        <w:rPr>
          <w:rFonts w:ascii="Times New Roman" w:hAnsi="Times New Roman" w:cs="Times New Roman"/>
          <w:lang w:val="pl-PL"/>
        </w:rPr>
        <w:t xml:space="preserve"> pełną zdolność do czynności prawnych i korzystają w pełni praw publicznych, nie były skazane za umyślne przestępstwa ścigane z oskarżenia publicznego lub umyślne przestępstwa skarbowe</w:t>
      </w:r>
      <w:r w:rsidR="002B6D38" w:rsidRPr="00CD2167">
        <w:rPr>
          <w:rFonts w:ascii="Times New Roman" w:hAnsi="Times New Roman" w:cs="Times New Roman"/>
          <w:lang w:val="pl-PL"/>
        </w:rPr>
        <w:t xml:space="preserve"> – </w:t>
      </w:r>
      <w:r w:rsidRPr="00CD2167">
        <w:rPr>
          <w:rFonts w:ascii="Times New Roman" w:hAnsi="Times New Roman" w:cs="Times New Roman"/>
          <w:i/>
          <w:iCs/>
          <w:lang w:val="pl-PL"/>
        </w:rPr>
        <w:t>Z</w:t>
      </w:r>
      <w:r w:rsidR="002B6D38" w:rsidRPr="00CD2167">
        <w:rPr>
          <w:rFonts w:ascii="Times New Roman" w:hAnsi="Times New Roman" w:cs="Times New Roman"/>
          <w:i/>
          <w:iCs/>
          <w:lang w:val="pl-PL"/>
        </w:rPr>
        <w:t>aświadczeni</w:t>
      </w:r>
      <w:r w:rsidRPr="00CD2167">
        <w:rPr>
          <w:rFonts w:ascii="Times New Roman" w:hAnsi="Times New Roman" w:cs="Times New Roman"/>
          <w:i/>
          <w:iCs/>
          <w:lang w:val="pl-PL"/>
        </w:rPr>
        <w:t>a</w:t>
      </w:r>
      <w:r w:rsidR="002B6D38" w:rsidRPr="00CD2167">
        <w:rPr>
          <w:rFonts w:ascii="Times New Roman" w:hAnsi="Times New Roman" w:cs="Times New Roman"/>
          <w:i/>
          <w:iCs/>
          <w:lang w:val="pl-PL"/>
        </w:rPr>
        <w:t xml:space="preserve"> o niekaralności</w:t>
      </w:r>
      <w:r w:rsidR="002B6D38" w:rsidRPr="00CD2167">
        <w:rPr>
          <w:rFonts w:ascii="Times New Roman" w:hAnsi="Times New Roman" w:cs="Times New Roman"/>
          <w:lang w:val="pl-PL"/>
        </w:rPr>
        <w:t xml:space="preserve"> </w:t>
      </w:r>
      <w:r w:rsidRPr="00CD2167">
        <w:rPr>
          <w:rFonts w:ascii="Times New Roman" w:hAnsi="Times New Roman" w:cs="Times New Roman"/>
          <w:lang w:val="pl-PL"/>
        </w:rPr>
        <w:t xml:space="preserve">wskazanych osób </w:t>
      </w:r>
      <w:r w:rsidR="002B6D38" w:rsidRPr="00CD2167">
        <w:rPr>
          <w:rFonts w:ascii="Times New Roman" w:hAnsi="Times New Roman" w:cs="Times New Roman"/>
          <w:lang w:val="pl-PL"/>
        </w:rPr>
        <w:t>należy załączyć do oferty w przypadku uczestniczenia w postępowaniu w ramach Części 1.</w:t>
      </w:r>
      <w:r w:rsidRPr="00CD2167">
        <w:rPr>
          <w:rFonts w:ascii="Times New Roman" w:hAnsi="Times New Roman" w:cs="Times New Roman"/>
          <w:lang w:val="pl-PL"/>
        </w:rPr>
        <w:t xml:space="preserve"> </w:t>
      </w:r>
      <w:r w:rsidR="00DA3945" w:rsidRPr="00CD2167">
        <w:rPr>
          <w:rFonts w:ascii="Times New Roman" w:hAnsi="Times New Roman" w:cs="Times New Roman"/>
          <w:lang w:val="pl-PL"/>
        </w:rPr>
        <w:t>Wykonawca do wykonania niniejszej usługi zobowiązany jest zapewnić co najmniej 2 opiekunów</w:t>
      </w:r>
      <w:r w:rsidR="002B6D38" w:rsidRPr="00CD2167">
        <w:rPr>
          <w:rFonts w:ascii="Times New Roman" w:hAnsi="Times New Roman" w:cs="Times New Roman"/>
          <w:lang w:val="pl-PL"/>
        </w:rPr>
        <w:t xml:space="preserve"> </w:t>
      </w:r>
      <w:r w:rsidR="00E14635">
        <w:rPr>
          <w:rFonts w:ascii="Times New Roman" w:hAnsi="Times New Roman" w:cs="Times New Roman"/>
          <w:lang w:val="pl-PL"/>
        </w:rPr>
        <w:t xml:space="preserve">i asystenta osobistego </w:t>
      </w:r>
      <w:proofErr w:type="spellStart"/>
      <w:r w:rsidR="00E14635">
        <w:rPr>
          <w:rFonts w:ascii="Times New Roman" w:hAnsi="Times New Roman" w:cs="Times New Roman"/>
          <w:lang w:val="pl-PL"/>
        </w:rPr>
        <w:t>OzN</w:t>
      </w:r>
      <w:proofErr w:type="spellEnd"/>
      <w:r w:rsidR="00E14635">
        <w:rPr>
          <w:rFonts w:ascii="Times New Roman" w:hAnsi="Times New Roman" w:cs="Times New Roman"/>
          <w:lang w:val="pl-PL"/>
        </w:rPr>
        <w:t xml:space="preserve">, </w:t>
      </w:r>
      <w:r w:rsidR="002B6D38" w:rsidRPr="00CD2167">
        <w:rPr>
          <w:rFonts w:ascii="Times New Roman" w:hAnsi="Times New Roman" w:cs="Times New Roman"/>
          <w:lang w:val="pl-PL"/>
        </w:rPr>
        <w:t xml:space="preserve">i </w:t>
      </w:r>
      <w:r w:rsidR="0057071F" w:rsidRPr="00CD2167">
        <w:rPr>
          <w:rFonts w:ascii="Times New Roman" w:hAnsi="Times New Roman" w:cs="Times New Roman"/>
          <w:lang w:val="pl-PL"/>
        </w:rPr>
        <w:t>zobowiązany jest do zapewnienia ciągłości udzielanych usług. W szczególnie uzasadnionych przypadkach, dopuszcza się możliwość zastępstwa przez osobę legitymującą się takimi samymi uprawnieniami jak osoba zastępowana na zadach niezagrażających ciągłości Projektu, zaakceptowanych przez Zamawiającego.</w:t>
      </w:r>
      <w:r w:rsidR="002B6D38" w:rsidRPr="00CD2167">
        <w:rPr>
          <w:rFonts w:ascii="Times New Roman" w:hAnsi="Times New Roman" w:cs="Times New Roman"/>
          <w:lang w:val="pl-PL"/>
        </w:rPr>
        <w:t xml:space="preserve"> </w:t>
      </w:r>
      <w:r w:rsidR="0057071F" w:rsidRPr="00CD2167">
        <w:rPr>
          <w:rFonts w:ascii="Times New Roman" w:hAnsi="Times New Roman" w:cs="Times New Roman"/>
          <w:lang w:val="pl-PL"/>
        </w:rPr>
        <w:t xml:space="preserve">Ponadto Wykonawca zobowiązany jest do: wykonania przedmiotu zamówienia zgodnie ze swoją najlepszą wiedzą i z obowiązującymi przepisami prawa; terminowego wykonania przedmiotu zamówienia; bieżącej współpracy z Zamawiającym w toku realizacji usługi; ścisłej współpracy z kadrą merytoryczną i zarządzającą Zamawiającego; niezwłocznego przekazywania Zamawiającemu informacji o problemach związanych z prawidłową realizacją zamówienia; ponoszenia odpowiedzialności za szkody wyrządzone Uczestnikom Projektu, w tym w szczególności przez osoby, przy pomocy których będzie realizował zamówienie; zabezpieczania i zachowania w poufności danych osobowych osób korzystających z usług świadczonych przez Wykonawcę oraz wszelakich informacji na temat ich sytuacji, tj. wykorzystywania tych danych wyłącznie na potrzeby realizacji przedmiotu zamówienia i związanej z tym sprawozdawczości; utrzymywania profesjonalnej relacji z Uczestnikami Projektu opartej na wzajemnym szacunku i przestrzeganiu zasad współżycia społecznego; prowadzenie dokumentacji, na wzorach dostarczonych przez Zamawiającego potwierdzającej wykonanie usługi i przedkładanie jej Zamawiającemu; zgłaszanie Zamawiającemu wszelkich trudności w wykonywaniu usługi; przedkładanie co miesiąc harmonogramu usług przygotowanego dla poszczególnych Uczestników Projektu </w:t>
      </w:r>
      <w:r w:rsidRPr="00CD2167">
        <w:rPr>
          <w:rFonts w:ascii="Times New Roman" w:hAnsi="Times New Roman" w:cs="Times New Roman"/>
          <w:i/>
          <w:iCs/>
          <w:lang w:val="pl-PL"/>
        </w:rPr>
        <w:t>i/lub</w:t>
      </w:r>
      <w:r w:rsidR="0057071F" w:rsidRPr="00CD2167">
        <w:rPr>
          <w:rFonts w:ascii="Times New Roman" w:hAnsi="Times New Roman" w:cs="Times New Roman"/>
          <w:lang w:val="pl-PL"/>
        </w:rPr>
        <w:t xml:space="preserve"> protokołu odbioru usługi</w:t>
      </w:r>
      <w:r w:rsidRPr="00CD2167">
        <w:rPr>
          <w:rFonts w:ascii="Times New Roman" w:hAnsi="Times New Roman" w:cs="Times New Roman"/>
          <w:lang w:val="pl-PL"/>
        </w:rPr>
        <w:t>.</w:t>
      </w:r>
    </w:p>
    <w:p w14:paraId="7EACF496" w14:textId="77777777" w:rsidR="00F806D7" w:rsidRPr="00CD2167" w:rsidRDefault="00F806D7" w:rsidP="002F783B">
      <w:pPr>
        <w:widowControl/>
        <w:suppressAutoHyphens/>
        <w:ind w:left="720"/>
        <w:jc w:val="both"/>
        <w:rPr>
          <w:rFonts w:ascii="Times New Roman" w:hAnsi="Times New Roman" w:cs="Times New Roman"/>
          <w:lang w:val="pl-PL"/>
        </w:rPr>
      </w:pPr>
    </w:p>
    <w:p w14:paraId="5B55A090" w14:textId="3D0F3E37" w:rsidR="0057071F" w:rsidRPr="00CD2167" w:rsidRDefault="00D753C7" w:rsidP="002F783B">
      <w:pPr>
        <w:widowControl/>
        <w:suppressAutoHyphens/>
        <w:jc w:val="both"/>
        <w:rPr>
          <w:rFonts w:ascii="Times New Roman" w:hAnsi="Times New Roman" w:cs="Times New Roman"/>
          <w:lang w:val="pl-PL"/>
        </w:rPr>
      </w:pPr>
      <w:r w:rsidRPr="00CD2167">
        <w:rPr>
          <w:rFonts w:ascii="Times New Roman" w:hAnsi="Times New Roman" w:cs="Times New Roman"/>
          <w:lang w:val="pl-PL"/>
        </w:rPr>
        <w:t xml:space="preserve">Kod CPV: </w:t>
      </w:r>
      <w:r w:rsidR="0057071F" w:rsidRPr="00CD2167">
        <w:rPr>
          <w:rFonts w:ascii="Times New Roman" w:hAnsi="Times New Roman" w:cs="Times New Roman"/>
          <w:lang w:val="pl-PL"/>
        </w:rPr>
        <w:t>85320000-8 Usługi społeczne</w:t>
      </w:r>
      <w:r w:rsidRPr="00CD2167">
        <w:rPr>
          <w:rFonts w:ascii="Times New Roman" w:hAnsi="Times New Roman" w:cs="Times New Roman"/>
          <w:lang w:val="pl-PL"/>
        </w:rPr>
        <w:t>.</w:t>
      </w:r>
    </w:p>
    <w:p w14:paraId="6456B0E5" w14:textId="77777777" w:rsidR="0057071F" w:rsidRPr="00CD2167" w:rsidRDefault="0057071F" w:rsidP="002F783B">
      <w:pPr>
        <w:widowControl/>
        <w:suppressAutoHyphens/>
        <w:jc w:val="both"/>
        <w:rPr>
          <w:rFonts w:ascii="Times New Roman" w:hAnsi="Times New Roman" w:cs="Times New Roman"/>
          <w:lang w:val="pl-PL"/>
        </w:rPr>
      </w:pPr>
    </w:p>
    <w:p w14:paraId="795BAF48" w14:textId="4F5E1610" w:rsidR="00F806D7" w:rsidRPr="00CD2167" w:rsidRDefault="00F806D7" w:rsidP="002F783B">
      <w:pPr>
        <w:widowControl/>
        <w:suppressAutoHyphens/>
        <w:jc w:val="both"/>
        <w:rPr>
          <w:rFonts w:ascii="Times New Roman" w:hAnsi="Times New Roman" w:cs="Times New Roman"/>
          <w:lang w:val="pl-PL"/>
        </w:rPr>
      </w:pPr>
      <w:r w:rsidRPr="00CD2167">
        <w:rPr>
          <w:rFonts w:ascii="Times New Roman" w:hAnsi="Times New Roman" w:cs="Times New Roman"/>
          <w:b/>
          <w:bCs/>
          <w:lang w:val="pl-PL"/>
        </w:rPr>
        <w:t xml:space="preserve">Część 2: </w:t>
      </w:r>
      <w:r w:rsidR="00020608" w:rsidRPr="00CD2167">
        <w:rPr>
          <w:rFonts w:ascii="Times New Roman" w:hAnsi="Times New Roman" w:cs="Times New Roman"/>
          <w:lang w:val="pl-PL"/>
        </w:rPr>
        <w:t>Usługa fryzjerska w miejscu zamieszkania dla 10 UP</w:t>
      </w:r>
      <w:r w:rsidR="00D753C7" w:rsidRPr="00CD2167">
        <w:rPr>
          <w:rFonts w:ascii="Times New Roman" w:hAnsi="Times New Roman" w:cs="Times New Roman"/>
          <w:lang w:val="pl-PL"/>
        </w:rPr>
        <w:t>. P</w:t>
      </w:r>
      <w:r w:rsidR="00020608" w:rsidRPr="00CD2167">
        <w:rPr>
          <w:rFonts w:ascii="Times New Roman" w:hAnsi="Times New Roman" w:cs="Times New Roman"/>
          <w:lang w:val="pl-PL"/>
        </w:rPr>
        <w:t>rzewiduje się  śr. 4</w:t>
      </w:r>
      <w:r w:rsidR="00CC1347" w:rsidRPr="00CD2167">
        <w:rPr>
          <w:rFonts w:ascii="Times New Roman" w:hAnsi="Times New Roman" w:cs="Times New Roman"/>
          <w:lang w:val="pl-PL"/>
        </w:rPr>
        <w:t xml:space="preserve"> </w:t>
      </w:r>
      <w:r w:rsidR="00020608" w:rsidRPr="00CD2167">
        <w:rPr>
          <w:rFonts w:ascii="Times New Roman" w:hAnsi="Times New Roman" w:cs="Times New Roman"/>
          <w:lang w:val="pl-PL"/>
        </w:rPr>
        <w:t>wizyty</w:t>
      </w:r>
      <w:r w:rsidR="00CC1347" w:rsidRPr="00CD2167">
        <w:rPr>
          <w:rFonts w:ascii="Times New Roman" w:hAnsi="Times New Roman" w:cs="Times New Roman"/>
          <w:lang w:val="pl-PL"/>
        </w:rPr>
        <w:t xml:space="preserve"> na 1 </w:t>
      </w:r>
      <w:r w:rsidR="00020608" w:rsidRPr="00CD2167">
        <w:rPr>
          <w:rFonts w:ascii="Times New Roman" w:hAnsi="Times New Roman" w:cs="Times New Roman"/>
          <w:lang w:val="pl-PL"/>
        </w:rPr>
        <w:t>rok dla osób m.in. wykluczonych komunikacyjnie. W ramach usługi fryzjer dostosuje</w:t>
      </w:r>
      <w:r w:rsidR="00CC1347" w:rsidRPr="00CD2167">
        <w:rPr>
          <w:rFonts w:ascii="Times New Roman" w:hAnsi="Times New Roman" w:cs="Times New Roman"/>
          <w:lang w:val="pl-PL"/>
        </w:rPr>
        <w:t xml:space="preserve"> </w:t>
      </w:r>
      <w:r w:rsidR="00020608" w:rsidRPr="00CD2167">
        <w:rPr>
          <w:rFonts w:ascii="Times New Roman" w:hAnsi="Times New Roman" w:cs="Times New Roman"/>
          <w:lang w:val="pl-PL"/>
        </w:rPr>
        <w:t xml:space="preserve">usługę do indywidualnych </w:t>
      </w:r>
      <w:r w:rsidR="00020608" w:rsidRPr="00CD2167">
        <w:rPr>
          <w:rFonts w:ascii="Times New Roman" w:hAnsi="Times New Roman" w:cs="Times New Roman"/>
          <w:lang w:val="pl-PL"/>
        </w:rPr>
        <w:lastRenderedPageBreak/>
        <w:t>potrzeb i ograniczeń UP oraz rodzaju włosów UP np. strzyżenie,</w:t>
      </w:r>
      <w:r w:rsidR="00CC1347" w:rsidRPr="00CD2167">
        <w:rPr>
          <w:rFonts w:ascii="Times New Roman" w:hAnsi="Times New Roman" w:cs="Times New Roman"/>
          <w:lang w:val="pl-PL"/>
        </w:rPr>
        <w:t xml:space="preserve"> </w:t>
      </w:r>
      <w:r w:rsidR="00020608" w:rsidRPr="00CD2167">
        <w:rPr>
          <w:rFonts w:ascii="Times New Roman" w:hAnsi="Times New Roman" w:cs="Times New Roman"/>
          <w:lang w:val="pl-PL"/>
        </w:rPr>
        <w:t xml:space="preserve">koloryzację, modelowanie, czesanie. </w:t>
      </w:r>
      <w:r w:rsidR="007D52C4" w:rsidRPr="00CD2167">
        <w:rPr>
          <w:rFonts w:ascii="Times New Roman" w:hAnsi="Times New Roman" w:cs="Times New Roman"/>
          <w:lang w:val="pl-PL"/>
        </w:rPr>
        <w:t xml:space="preserve">Cena musi ponadto zawierać przejazd wyznaczonego miejsca w </w:t>
      </w:r>
      <w:r w:rsidR="00020608" w:rsidRPr="00CD2167">
        <w:rPr>
          <w:rFonts w:ascii="Times New Roman" w:hAnsi="Times New Roman" w:cs="Times New Roman"/>
          <w:lang w:val="pl-PL"/>
        </w:rPr>
        <w:t>zamieszkania</w:t>
      </w:r>
      <w:r w:rsidR="00CC1347" w:rsidRPr="00CD2167">
        <w:rPr>
          <w:rFonts w:ascii="Times New Roman" w:hAnsi="Times New Roman" w:cs="Times New Roman"/>
          <w:lang w:val="pl-PL"/>
        </w:rPr>
        <w:t xml:space="preserve"> na obszarze wskazanym powyżej.</w:t>
      </w:r>
    </w:p>
    <w:p w14:paraId="2E1A423D" w14:textId="3292D6F6" w:rsidR="003B7854" w:rsidRPr="00CD2167" w:rsidRDefault="00CC1347" w:rsidP="002F783B">
      <w:pPr>
        <w:widowControl/>
        <w:suppressAutoHyphens/>
        <w:ind w:firstLine="720"/>
        <w:jc w:val="both"/>
        <w:rPr>
          <w:rFonts w:ascii="Times New Roman" w:hAnsi="Times New Roman" w:cs="Times New Roman"/>
          <w:lang w:val="pl-PL"/>
        </w:rPr>
      </w:pPr>
      <w:r w:rsidRPr="00CD2167">
        <w:rPr>
          <w:rFonts w:ascii="Times New Roman" w:hAnsi="Times New Roman" w:cs="Times New Roman"/>
          <w:lang w:val="pl-PL"/>
        </w:rPr>
        <w:t xml:space="preserve">Niezbędne </w:t>
      </w:r>
      <w:r w:rsidR="00D753C7" w:rsidRPr="00CD2167">
        <w:rPr>
          <w:rFonts w:ascii="Times New Roman" w:hAnsi="Times New Roman" w:cs="Times New Roman"/>
          <w:lang w:val="pl-PL"/>
        </w:rPr>
        <w:t xml:space="preserve">kompetencje i </w:t>
      </w:r>
      <w:r w:rsidRPr="00CD2167">
        <w:rPr>
          <w:rFonts w:ascii="Times New Roman" w:hAnsi="Times New Roman" w:cs="Times New Roman"/>
          <w:lang w:val="pl-PL"/>
        </w:rPr>
        <w:t>k</w:t>
      </w:r>
      <w:r w:rsidR="00EE43A4" w:rsidRPr="00CD2167">
        <w:rPr>
          <w:rFonts w:ascii="Times New Roman" w:hAnsi="Times New Roman" w:cs="Times New Roman"/>
          <w:lang w:val="pl-PL"/>
        </w:rPr>
        <w:t>walifikacje</w:t>
      </w:r>
      <w:r w:rsidRPr="00CD2167">
        <w:rPr>
          <w:rFonts w:ascii="Times New Roman" w:hAnsi="Times New Roman" w:cs="Times New Roman"/>
          <w:lang w:val="pl-PL"/>
        </w:rPr>
        <w:t>:</w:t>
      </w:r>
      <w:r w:rsidR="00EE43A4" w:rsidRPr="00CD2167">
        <w:rPr>
          <w:rFonts w:ascii="Times New Roman" w:hAnsi="Times New Roman" w:cs="Times New Roman"/>
          <w:lang w:val="pl-PL"/>
        </w:rPr>
        <w:t xml:space="preserve"> </w:t>
      </w:r>
      <w:r w:rsidR="00D753C7" w:rsidRPr="00CD2167">
        <w:rPr>
          <w:rFonts w:ascii="Times New Roman" w:hAnsi="Times New Roman" w:cs="Times New Roman"/>
          <w:lang w:val="pl-PL"/>
        </w:rPr>
        <w:t xml:space="preserve">doświadczenie w świadczeniu usług </w:t>
      </w:r>
      <w:r w:rsidR="00EE43A4" w:rsidRPr="00CD2167">
        <w:rPr>
          <w:rFonts w:ascii="Times New Roman" w:hAnsi="Times New Roman" w:cs="Times New Roman"/>
          <w:lang w:val="pl-PL"/>
        </w:rPr>
        <w:t>fryzjerski</w:t>
      </w:r>
      <w:r w:rsidR="00D753C7" w:rsidRPr="00CD2167">
        <w:rPr>
          <w:rFonts w:ascii="Times New Roman" w:hAnsi="Times New Roman" w:cs="Times New Roman"/>
          <w:lang w:val="pl-PL"/>
        </w:rPr>
        <w:t xml:space="preserve">ch - </w:t>
      </w:r>
      <w:r w:rsidR="00EE43A4" w:rsidRPr="00CD2167">
        <w:rPr>
          <w:rFonts w:ascii="Times New Roman" w:hAnsi="Times New Roman" w:cs="Times New Roman"/>
          <w:lang w:val="pl-PL"/>
        </w:rPr>
        <w:t xml:space="preserve"> min. 2 lata doświadczenia</w:t>
      </w:r>
      <w:r w:rsidR="00D753C7" w:rsidRPr="00CD2167">
        <w:rPr>
          <w:rFonts w:ascii="Times New Roman" w:hAnsi="Times New Roman" w:cs="Times New Roman"/>
          <w:lang w:val="pl-PL"/>
        </w:rPr>
        <w:t>.</w:t>
      </w:r>
    </w:p>
    <w:p w14:paraId="259EB808" w14:textId="77777777" w:rsidR="00D753C7" w:rsidRPr="00CD2167" w:rsidRDefault="00D753C7" w:rsidP="002F783B">
      <w:pPr>
        <w:widowControl/>
        <w:suppressAutoHyphens/>
        <w:jc w:val="both"/>
        <w:rPr>
          <w:rFonts w:ascii="Times New Roman" w:hAnsi="Times New Roman" w:cs="Times New Roman"/>
          <w:lang w:val="pl-PL"/>
        </w:rPr>
      </w:pPr>
    </w:p>
    <w:p w14:paraId="44C5DE1C" w14:textId="5A112703" w:rsidR="002A0188" w:rsidRPr="00CD2167" w:rsidRDefault="00910A7A" w:rsidP="002F783B">
      <w:pPr>
        <w:widowControl/>
        <w:suppressAutoHyphens/>
        <w:jc w:val="both"/>
        <w:rPr>
          <w:rFonts w:ascii="Times New Roman" w:hAnsi="Times New Roman" w:cs="Times New Roman"/>
          <w:lang w:val="pl-PL"/>
        </w:rPr>
      </w:pPr>
      <w:r w:rsidRPr="00CD2167">
        <w:rPr>
          <w:rFonts w:ascii="Times New Roman" w:hAnsi="Times New Roman" w:cs="Times New Roman"/>
          <w:lang w:val="pl-PL"/>
        </w:rPr>
        <w:t xml:space="preserve">Kod CPV: </w:t>
      </w:r>
      <w:r w:rsidR="00EE43A4" w:rsidRPr="00CD2167">
        <w:rPr>
          <w:rFonts w:ascii="Times New Roman" w:hAnsi="Times New Roman" w:cs="Times New Roman"/>
          <w:lang w:val="pl-PL"/>
        </w:rPr>
        <w:t>98321000-9</w:t>
      </w:r>
      <w:r w:rsidRPr="00CD2167">
        <w:rPr>
          <w:rFonts w:ascii="Times New Roman" w:hAnsi="Times New Roman" w:cs="Times New Roman"/>
          <w:lang w:val="pl-PL"/>
        </w:rPr>
        <w:t xml:space="preserve"> Usługi </w:t>
      </w:r>
      <w:r w:rsidR="00EE43A4" w:rsidRPr="00CD2167">
        <w:rPr>
          <w:rFonts w:ascii="Times New Roman" w:hAnsi="Times New Roman" w:cs="Times New Roman"/>
          <w:lang w:val="pl-PL"/>
        </w:rPr>
        <w:t>fryzjerskie</w:t>
      </w:r>
      <w:r w:rsidRPr="00CD2167">
        <w:rPr>
          <w:rFonts w:ascii="Times New Roman" w:hAnsi="Times New Roman" w:cs="Times New Roman"/>
          <w:lang w:val="pl-PL"/>
        </w:rPr>
        <w:t>.</w:t>
      </w:r>
    </w:p>
    <w:p w14:paraId="351E1129" w14:textId="77777777" w:rsidR="00FC738A" w:rsidRPr="00CD2167" w:rsidRDefault="00FC738A" w:rsidP="002F783B">
      <w:pPr>
        <w:widowControl/>
        <w:suppressAutoHyphens/>
        <w:jc w:val="both"/>
        <w:rPr>
          <w:rFonts w:ascii="Times New Roman" w:hAnsi="Times New Roman" w:cs="Times New Roman"/>
          <w:lang w:val="pl-PL"/>
        </w:rPr>
      </w:pPr>
    </w:p>
    <w:p w14:paraId="0B04AA4F" w14:textId="604AD6B5" w:rsidR="00BF357F" w:rsidRPr="00CD2167" w:rsidRDefault="00FC738A" w:rsidP="002F783B">
      <w:pPr>
        <w:tabs>
          <w:tab w:val="num" w:pos="0"/>
        </w:tabs>
        <w:jc w:val="both"/>
        <w:rPr>
          <w:rFonts w:ascii="Times New Roman" w:hAnsi="Times New Roman" w:cs="Times New Roman"/>
          <w:lang w:val="pl-PL"/>
        </w:rPr>
      </w:pPr>
      <w:r w:rsidRPr="00CD2167">
        <w:rPr>
          <w:rFonts w:ascii="Times New Roman" w:hAnsi="Times New Roman" w:cs="Times New Roman"/>
          <w:b/>
          <w:bCs/>
          <w:lang w:val="pl-PL"/>
        </w:rPr>
        <w:t>Część 3:</w:t>
      </w:r>
      <w:r w:rsidRPr="00CD2167">
        <w:rPr>
          <w:rFonts w:ascii="Times New Roman" w:hAnsi="Times New Roman" w:cs="Times New Roman"/>
          <w:lang w:val="pl-PL"/>
        </w:rPr>
        <w:t xml:space="preserve"> Usługa </w:t>
      </w:r>
      <w:proofErr w:type="spellStart"/>
      <w:r w:rsidRPr="00CD2167">
        <w:rPr>
          <w:rFonts w:ascii="Times New Roman" w:hAnsi="Times New Roman" w:cs="Times New Roman"/>
          <w:lang w:val="pl-PL"/>
        </w:rPr>
        <w:t>podologiczna</w:t>
      </w:r>
      <w:proofErr w:type="spellEnd"/>
      <w:r w:rsidRPr="00CD2167">
        <w:rPr>
          <w:rFonts w:ascii="Times New Roman" w:hAnsi="Times New Roman" w:cs="Times New Roman"/>
          <w:lang w:val="pl-PL"/>
        </w:rPr>
        <w:t xml:space="preserve"> w miejscu zamieszkania dla 10 UP przewiduje się  śr. 4</w:t>
      </w:r>
      <w:r w:rsidR="00D753C7" w:rsidRPr="00CD2167">
        <w:rPr>
          <w:rFonts w:ascii="Times New Roman" w:hAnsi="Times New Roman" w:cs="Times New Roman"/>
          <w:lang w:val="pl-PL"/>
        </w:rPr>
        <w:t xml:space="preserve"> </w:t>
      </w:r>
      <w:r w:rsidRPr="00CD2167">
        <w:rPr>
          <w:rFonts w:ascii="Times New Roman" w:hAnsi="Times New Roman" w:cs="Times New Roman"/>
          <w:lang w:val="pl-PL"/>
        </w:rPr>
        <w:t>wizyty</w:t>
      </w:r>
      <w:r w:rsidR="00D753C7" w:rsidRPr="00CD2167">
        <w:rPr>
          <w:rFonts w:ascii="Times New Roman" w:hAnsi="Times New Roman" w:cs="Times New Roman"/>
          <w:lang w:val="pl-PL"/>
        </w:rPr>
        <w:t xml:space="preserve"> na 1 </w:t>
      </w:r>
      <w:r w:rsidRPr="00CD2167">
        <w:rPr>
          <w:rFonts w:ascii="Times New Roman" w:hAnsi="Times New Roman" w:cs="Times New Roman"/>
          <w:lang w:val="pl-PL"/>
        </w:rPr>
        <w:t>rok  dla osób m.in. wykluczonych komunikacyjnie</w:t>
      </w:r>
      <w:r w:rsidR="00D753C7" w:rsidRPr="00CD2167">
        <w:rPr>
          <w:rFonts w:ascii="Times New Roman" w:hAnsi="Times New Roman" w:cs="Times New Roman"/>
          <w:lang w:val="pl-PL"/>
        </w:rPr>
        <w:t xml:space="preserve"> (dopuszcza się możliwość w razie potrzeby wykorzystania większej liczby wizyt przez osoby bardziej potrzebujące)</w:t>
      </w:r>
      <w:r w:rsidRPr="00CD2167">
        <w:rPr>
          <w:rFonts w:ascii="Times New Roman" w:hAnsi="Times New Roman" w:cs="Times New Roman"/>
          <w:lang w:val="pl-PL"/>
        </w:rPr>
        <w:t xml:space="preserve">. Mobilny </w:t>
      </w:r>
      <w:proofErr w:type="spellStart"/>
      <w:r w:rsidRPr="00CD2167">
        <w:rPr>
          <w:rFonts w:ascii="Times New Roman" w:hAnsi="Times New Roman" w:cs="Times New Roman"/>
          <w:lang w:val="pl-PL"/>
        </w:rPr>
        <w:t>podolog</w:t>
      </w:r>
      <w:proofErr w:type="spellEnd"/>
      <w:r w:rsidRPr="00CD2167">
        <w:rPr>
          <w:rFonts w:ascii="Times New Roman" w:hAnsi="Times New Roman" w:cs="Times New Roman"/>
          <w:lang w:val="pl-PL"/>
        </w:rPr>
        <w:t xml:space="preserve"> zajmie się i leczeniem problemów ze stopami, w tym m.in. grzybicy paznokci, odcisków, modzeli, pękających pięt, a także profilaktyką stopy cukrzycowej. Dopuszcza się możliwość w razie potrzeby wykorzystania większej liczby wizyt przez osoby bardziej potrzebujące.</w:t>
      </w:r>
    </w:p>
    <w:p w14:paraId="67368BD3" w14:textId="3E96F2EE" w:rsidR="00FC738A" w:rsidRPr="00CD2167" w:rsidRDefault="006B57ED" w:rsidP="002F783B">
      <w:pPr>
        <w:tabs>
          <w:tab w:val="num" w:pos="0"/>
        </w:tabs>
        <w:jc w:val="both"/>
        <w:rPr>
          <w:rFonts w:ascii="Times New Roman" w:hAnsi="Times New Roman" w:cs="Times New Roman"/>
          <w:lang w:val="pl-PL"/>
        </w:rPr>
      </w:pPr>
      <w:r w:rsidRPr="00CD2167">
        <w:rPr>
          <w:rFonts w:ascii="Times New Roman" w:hAnsi="Times New Roman" w:cs="Times New Roman"/>
          <w:lang w:val="pl-PL"/>
        </w:rPr>
        <w:tab/>
      </w:r>
      <w:r w:rsidR="00D753C7" w:rsidRPr="00CD2167">
        <w:rPr>
          <w:rFonts w:ascii="Times New Roman" w:hAnsi="Times New Roman" w:cs="Times New Roman"/>
          <w:lang w:val="pl-PL"/>
        </w:rPr>
        <w:t xml:space="preserve">Niezbędne kompetencje i kwalifikacje: osoba </w:t>
      </w:r>
      <w:r w:rsidR="00FC738A" w:rsidRPr="00CD2167">
        <w:rPr>
          <w:rFonts w:ascii="Times New Roman" w:hAnsi="Times New Roman" w:cs="Times New Roman"/>
          <w:lang w:val="pl-PL"/>
        </w:rPr>
        <w:t xml:space="preserve">z kwalifikacjami zawodowymi </w:t>
      </w:r>
      <w:proofErr w:type="spellStart"/>
      <w:r w:rsidR="00FC738A" w:rsidRPr="00CD2167">
        <w:rPr>
          <w:rFonts w:ascii="Times New Roman" w:hAnsi="Times New Roman" w:cs="Times New Roman"/>
          <w:lang w:val="pl-PL"/>
        </w:rPr>
        <w:t>podologa</w:t>
      </w:r>
      <w:proofErr w:type="spellEnd"/>
      <w:r w:rsidR="00FC738A" w:rsidRPr="00CD2167">
        <w:rPr>
          <w:rFonts w:ascii="Times New Roman" w:hAnsi="Times New Roman" w:cs="Times New Roman"/>
          <w:lang w:val="pl-PL"/>
        </w:rPr>
        <w:t xml:space="preserve"> lub kosmetologa, </w:t>
      </w:r>
      <w:r w:rsidR="00D753C7" w:rsidRPr="00CD2167">
        <w:rPr>
          <w:rFonts w:ascii="Times New Roman" w:hAnsi="Times New Roman" w:cs="Times New Roman"/>
          <w:lang w:val="pl-PL"/>
        </w:rPr>
        <w:t xml:space="preserve">doświadczenie w świadczeniu usług </w:t>
      </w:r>
      <w:proofErr w:type="spellStart"/>
      <w:r w:rsidR="00D753C7" w:rsidRPr="00CD2167">
        <w:rPr>
          <w:rFonts w:ascii="Times New Roman" w:hAnsi="Times New Roman" w:cs="Times New Roman"/>
          <w:lang w:val="pl-PL"/>
        </w:rPr>
        <w:t>podologicznych</w:t>
      </w:r>
      <w:proofErr w:type="spellEnd"/>
      <w:r w:rsidR="00D753C7" w:rsidRPr="00CD2167">
        <w:rPr>
          <w:rFonts w:ascii="Times New Roman" w:hAnsi="Times New Roman" w:cs="Times New Roman"/>
          <w:lang w:val="pl-PL"/>
        </w:rPr>
        <w:t xml:space="preserve"> - </w:t>
      </w:r>
      <w:r w:rsidR="00FC738A" w:rsidRPr="00CD2167">
        <w:rPr>
          <w:rFonts w:ascii="Times New Roman" w:hAnsi="Times New Roman" w:cs="Times New Roman"/>
          <w:lang w:val="pl-PL"/>
        </w:rPr>
        <w:t>min. 2 lata doświadczenia.</w:t>
      </w:r>
    </w:p>
    <w:p w14:paraId="71884920" w14:textId="77777777" w:rsidR="00811136" w:rsidRPr="00CD2167" w:rsidRDefault="00811136" w:rsidP="002F783B">
      <w:pPr>
        <w:tabs>
          <w:tab w:val="num" w:pos="0"/>
        </w:tabs>
        <w:jc w:val="both"/>
        <w:rPr>
          <w:rFonts w:ascii="Times New Roman" w:hAnsi="Times New Roman" w:cs="Times New Roman"/>
          <w:lang w:val="pl-PL"/>
        </w:rPr>
      </w:pPr>
    </w:p>
    <w:p w14:paraId="549BA1B7" w14:textId="16BBCC21" w:rsidR="00811136" w:rsidRPr="00CD2167" w:rsidRDefault="00FC738A" w:rsidP="002F783B">
      <w:pPr>
        <w:tabs>
          <w:tab w:val="num" w:pos="0"/>
        </w:tabs>
        <w:jc w:val="both"/>
        <w:rPr>
          <w:rFonts w:ascii="Times New Roman" w:hAnsi="Times New Roman" w:cs="Times New Roman"/>
          <w:lang w:val="pl-PL"/>
        </w:rPr>
      </w:pPr>
      <w:r w:rsidRPr="00CD2167">
        <w:rPr>
          <w:rFonts w:ascii="Times New Roman" w:hAnsi="Times New Roman" w:cs="Times New Roman"/>
          <w:lang w:val="pl-PL"/>
        </w:rPr>
        <w:t xml:space="preserve">Kod CPV: </w:t>
      </w:r>
      <w:r w:rsidR="00811136" w:rsidRPr="00CD2167">
        <w:rPr>
          <w:rFonts w:ascii="Times New Roman" w:hAnsi="Times New Roman" w:cs="Times New Roman"/>
          <w:lang w:val="pl-PL"/>
        </w:rPr>
        <w:t>85142300-9 Usługi w zakresie higieny</w:t>
      </w:r>
      <w:r w:rsidR="00D753C7" w:rsidRPr="00CD2167">
        <w:rPr>
          <w:rFonts w:ascii="Times New Roman" w:hAnsi="Times New Roman" w:cs="Times New Roman"/>
          <w:lang w:val="pl-PL"/>
        </w:rPr>
        <w:t>.</w:t>
      </w:r>
    </w:p>
    <w:p w14:paraId="29A0A8A8" w14:textId="77777777" w:rsidR="00811136" w:rsidRPr="00CD2167" w:rsidRDefault="00811136" w:rsidP="002F783B">
      <w:pPr>
        <w:tabs>
          <w:tab w:val="num" w:pos="0"/>
        </w:tabs>
        <w:jc w:val="both"/>
        <w:rPr>
          <w:rFonts w:ascii="Times New Roman" w:hAnsi="Times New Roman" w:cs="Times New Roman"/>
          <w:lang w:val="pl-PL"/>
        </w:rPr>
      </w:pPr>
    </w:p>
    <w:p w14:paraId="3B514942" w14:textId="2D274C10" w:rsidR="00811136" w:rsidRPr="00CD2167" w:rsidRDefault="00811136" w:rsidP="002F783B">
      <w:pPr>
        <w:tabs>
          <w:tab w:val="num" w:pos="0"/>
        </w:tabs>
        <w:jc w:val="both"/>
        <w:rPr>
          <w:rFonts w:ascii="Times New Roman" w:hAnsi="Times New Roman" w:cs="Times New Roman"/>
          <w:lang w:val="pl-PL"/>
        </w:rPr>
      </w:pPr>
      <w:r w:rsidRPr="00CD2167">
        <w:rPr>
          <w:rFonts w:ascii="Times New Roman" w:hAnsi="Times New Roman" w:cs="Times New Roman"/>
          <w:b/>
          <w:bCs/>
          <w:lang w:val="pl-PL"/>
        </w:rPr>
        <w:t>Część 4:</w:t>
      </w:r>
      <w:r w:rsidRPr="00CD2167">
        <w:rPr>
          <w:rFonts w:ascii="Times New Roman" w:hAnsi="Times New Roman" w:cs="Times New Roman"/>
          <w:lang w:val="pl-PL"/>
        </w:rPr>
        <w:t xml:space="preserve"> Środki ochrony osobistej (rękawiczki jednorazowe, płyn septyczny) </w:t>
      </w:r>
      <w:r w:rsidR="00D753C7" w:rsidRPr="00CD2167">
        <w:rPr>
          <w:rFonts w:ascii="Times New Roman" w:hAnsi="Times New Roman" w:cs="Times New Roman"/>
          <w:lang w:val="pl-PL"/>
        </w:rPr>
        <w:t>– 12 kompletów.</w:t>
      </w:r>
    </w:p>
    <w:p w14:paraId="2033175E" w14:textId="77777777" w:rsidR="00811136" w:rsidRPr="00CD2167" w:rsidRDefault="00811136" w:rsidP="002F783B">
      <w:pPr>
        <w:tabs>
          <w:tab w:val="num" w:pos="0"/>
        </w:tabs>
        <w:jc w:val="both"/>
        <w:rPr>
          <w:rFonts w:ascii="Times New Roman" w:hAnsi="Times New Roman" w:cs="Times New Roman"/>
          <w:lang w:val="pl-PL"/>
        </w:rPr>
      </w:pPr>
    </w:p>
    <w:p w14:paraId="44907155" w14:textId="0A4D626A" w:rsidR="00811136" w:rsidRPr="00CD2167" w:rsidRDefault="00811136" w:rsidP="002F783B">
      <w:pPr>
        <w:tabs>
          <w:tab w:val="num" w:pos="0"/>
        </w:tabs>
        <w:jc w:val="both"/>
        <w:rPr>
          <w:rFonts w:ascii="Times New Roman" w:hAnsi="Times New Roman" w:cs="Times New Roman"/>
          <w:color w:val="000000"/>
          <w:lang w:val="pl-PL"/>
        </w:rPr>
      </w:pPr>
      <w:r w:rsidRPr="00CD2167">
        <w:rPr>
          <w:rFonts w:ascii="Times New Roman" w:hAnsi="Times New Roman" w:cs="Times New Roman"/>
          <w:color w:val="000000"/>
          <w:lang w:val="pl-PL"/>
        </w:rPr>
        <w:t xml:space="preserve">Zaopatrzenie </w:t>
      </w:r>
      <w:r w:rsidR="004F375C">
        <w:rPr>
          <w:rFonts w:ascii="Times New Roman" w:hAnsi="Times New Roman" w:cs="Times New Roman"/>
          <w:color w:val="000000"/>
          <w:lang w:val="pl-PL"/>
        </w:rPr>
        <w:t>d</w:t>
      </w:r>
      <w:r w:rsidRPr="00CD2167">
        <w:rPr>
          <w:rFonts w:ascii="Times New Roman" w:hAnsi="Times New Roman" w:cs="Times New Roman"/>
          <w:color w:val="000000"/>
          <w:lang w:val="pl-PL"/>
        </w:rPr>
        <w:t>la opiekunów</w:t>
      </w:r>
      <w:r w:rsidR="004F375C">
        <w:rPr>
          <w:rFonts w:ascii="Times New Roman" w:hAnsi="Times New Roman" w:cs="Times New Roman"/>
          <w:color w:val="000000"/>
          <w:lang w:val="pl-PL"/>
        </w:rPr>
        <w:t xml:space="preserve"> w</w:t>
      </w:r>
      <w:r w:rsidRPr="00CD2167">
        <w:rPr>
          <w:rFonts w:ascii="Times New Roman" w:hAnsi="Times New Roman" w:cs="Times New Roman"/>
          <w:color w:val="000000"/>
          <w:lang w:val="pl-PL"/>
        </w:rPr>
        <w:t xml:space="preserve"> środki ochrony osobistej, tj. rękawiczki jednorazowe i płyn</w:t>
      </w:r>
    </w:p>
    <w:p w14:paraId="08E0E343" w14:textId="17AC4194" w:rsidR="00811136" w:rsidRPr="00CD2167" w:rsidRDefault="00811136" w:rsidP="002F783B">
      <w:pPr>
        <w:tabs>
          <w:tab w:val="num" w:pos="0"/>
        </w:tabs>
        <w:jc w:val="both"/>
        <w:rPr>
          <w:rFonts w:ascii="Times New Roman" w:hAnsi="Times New Roman" w:cs="Times New Roman"/>
          <w:color w:val="000000"/>
          <w:lang w:val="pl-PL"/>
        </w:rPr>
      </w:pPr>
      <w:r w:rsidRPr="00CD2167">
        <w:rPr>
          <w:rFonts w:ascii="Times New Roman" w:hAnsi="Times New Roman" w:cs="Times New Roman"/>
          <w:color w:val="000000"/>
          <w:lang w:val="pl-PL"/>
        </w:rPr>
        <w:t>septyczny (dezynfekcja). W skład</w:t>
      </w:r>
      <w:r w:rsidR="00D753C7" w:rsidRPr="00CD2167">
        <w:rPr>
          <w:rFonts w:ascii="Times New Roman" w:hAnsi="Times New Roman" w:cs="Times New Roman"/>
          <w:color w:val="000000"/>
          <w:lang w:val="pl-PL"/>
        </w:rPr>
        <w:t xml:space="preserve"> 1</w:t>
      </w:r>
      <w:r w:rsidRPr="00CD2167">
        <w:rPr>
          <w:rFonts w:ascii="Times New Roman" w:hAnsi="Times New Roman" w:cs="Times New Roman"/>
          <w:color w:val="000000"/>
          <w:lang w:val="pl-PL"/>
        </w:rPr>
        <w:t xml:space="preserve"> kompletu wchodzi</w:t>
      </w:r>
      <w:r w:rsidR="00D753C7" w:rsidRPr="00CD2167">
        <w:rPr>
          <w:rFonts w:ascii="Times New Roman" w:hAnsi="Times New Roman" w:cs="Times New Roman"/>
          <w:color w:val="000000"/>
          <w:lang w:val="pl-PL"/>
        </w:rPr>
        <w:t>:</w:t>
      </w:r>
    </w:p>
    <w:p w14:paraId="3019026D" w14:textId="478ECBC7" w:rsidR="00811136" w:rsidRPr="00CD2167" w:rsidRDefault="00811136" w:rsidP="002F783B">
      <w:pPr>
        <w:tabs>
          <w:tab w:val="num" w:pos="0"/>
        </w:tabs>
        <w:jc w:val="both"/>
        <w:rPr>
          <w:rFonts w:ascii="Times New Roman" w:hAnsi="Times New Roman" w:cs="Times New Roman"/>
          <w:color w:val="000000"/>
          <w:lang w:val="pl-PL"/>
        </w:rPr>
      </w:pPr>
      <w:r w:rsidRPr="00CD2167">
        <w:rPr>
          <w:rFonts w:ascii="Times New Roman" w:hAnsi="Times New Roman" w:cs="Times New Roman"/>
          <w:color w:val="000000"/>
          <w:lang w:val="pl-PL"/>
        </w:rPr>
        <w:t>- 6 opakowań rękawic jednorazowych</w:t>
      </w:r>
      <w:r w:rsidR="00DB0E21" w:rsidRPr="00CD2167">
        <w:rPr>
          <w:rFonts w:ascii="Times New Roman" w:hAnsi="Times New Roman" w:cs="Times New Roman"/>
          <w:color w:val="000000"/>
          <w:lang w:val="pl-PL"/>
        </w:rPr>
        <w:t xml:space="preserve"> nitrylowych</w:t>
      </w:r>
      <w:r w:rsidRPr="00CD2167">
        <w:rPr>
          <w:rFonts w:ascii="Times New Roman" w:hAnsi="Times New Roman" w:cs="Times New Roman"/>
          <w:color w:val="000000"/>
          <w:lang w:val="pl-PL"/>
        </w:rPr>
        <w:t>, w rozmiarach M i L</w:t>
      </w:r>
      <w:r w:rsidR="00DB0E21" w:rsidRPr="00CD2167">
        <w:rPr>
          <w:rFonts w:ascii="Times New Roman" w:hAnsi="Times New Roman" w:cs="Times New Roman"/>
          <w:color w:val="000000"/>
          <w:lang w:val="pl-PL"/>
        </w:rPr>
        <w:t xml:space="preserve"> (po 3 opakowania każdego rozmiaru),</w:t>
      </w:r>
    </w:p>
    <w:p w14:paraId="431A7C08" w14:textId="682FB455" w:rsidR="00DB0E21" w:rsidRPr="00CD2167" w:rsidRDefault="00811136" w:rsidP="002F783B">
      <w:pPr>
        <w:tabs>
          <w:tab w:val="num" w:pos="0"/>
        </w:tabs>
        <w:jc w:val="both"/>
        <w:rPr>
          <w:rFonts w:ascii="Times New Roman" w:hAnsi="Times New Roman" w:cs="Times New Roman"/>
          <w:color w:val="000000"/>
          <w:lang w:val="pl-PL"/>
        </w:rPr>
      </w:pPr>
      <w:r w:rsidRPr="00CD2167">
        <w:rPr>
          <w:rFonts w:ascii="Times New Roman" w:hAnsi="Times New Roman" w:cs="Times New Roman"/>
          <w:color w:val="000000"/>
          <w:lang w:val="pl-PL"/>
        </w:rPr>
        <w:t>- 6 płynów dezynfekujących 250</w:t>
      </w:r>
      <w:r w:rsidR="00DB0E21" w:rsidRPr="00CD2167">
        <w:rPr>
          <w:rFonts w:ascii="Times New Roman" w:hAnsi="Times New Roman" w:cs="Times New Roman"/>
          <w:color w:val="000000"/>
          <w:lang w:val="pl-PL"/>
        </w:rPr>
        <w:t xml:space="preserve"> </w:t>
      </w:r>
      <w:r w:rsidRPr="00CD2167">
        <w:rPr>
          <w:rFonts w:ascii="Times New Roman" w:hAnsi="Times New Roman" w:cs="Times New Roman"/>
          <w:color w:val="000000"/>
          <w:lang w:val="pl-PL"/>
        </w:rPr>
        <w:t xml:space="preserve">ml </w:t>
      </w:r>
      <w:r w:rsidR="00DB0E21" w:rsidRPr="00CD2167">
        <w:rPr>
          <w:rFonts w:ascii="Times New Roman" w:hAnsi="Times New Roman" w:cs="Times New Roman"/>
          <w:color w:val="000000"/>
          <w:lang w:val="pl-PL"/>
        </w:rPr>
        <w:t xml:space="preserve">(zawartość alkoholu (etanol lub </w:t>
      </w:r>
      <w:proofErr w:type="spellStart"/>
      <w:r w:rsidR="00DB0E21" w:rsidRPr="00CD2167">
        <w:rPr>
          <w:rFonts w:ascii="Times New Roman" w:hAnsi="Times New Roman" w:cs="Times New Roman"/>
          <w:color w:val="000000"/>
          <w:lang w:val="pl-PL"/>
        </w:rPr>
        <w:t>izopropanol</w:t>
      </w:r>
      <w:proofErr w:type="spellEnd"/>
      <w:r w:rsidR="00DB0E21" w:rsidRPr="00CD2167">
        <w:rPr>
          <w:rFonts w:ascii="Times New Roman" w:hAnsi="Times New Roman" w:cs="Times New Roman"/>
          <w:color w:val="000000"/>
          <w:lang w:val="pl-PL"/>
        </w:rPr>
        <w:t>) - min. 60%, maks. 80%, p</w:t>
      </w:r>
      <w:r w:rsidR="00DB0E21" w:rsidRPr="00DB0E21">
        <w:rPr>
          <w:rFonts w:ascii="Times New Roman" w:hAnsi="Times New Roman" w:cs="Times New Roman"/>
          <w:color w:val="000000"/>
          <w:lang w:val="pl-PL"/>
        </w:rPr>
        <w:t>rzeznaczenie</w:t>
      </w:r>
      <w:r w:rsidR="00DB0E21" w:rsidRPr="00CD2167">
        <w:rPr>
          <w:rFonts w:ascii="Times New Roman" w:hAnsi="Times New Roman" w:cs="Times New Roman"/>
          <w:color w:val="000000"/>
          <w:lang w:val="pl-PL"/>
        </w:rPr>
        <w:t xml:space="preserve"> - </w:t>
      </w:r>
      <w:r w:rsidR="00DB0E21" w:rsidRPr="00DB0E21">
        <w:rPr>
          <w:rFonts w:ascii="Times New Roman" w:hAnsi="Times New Roman" w:cs="Times New Roman"/>
          <w:color w:val="000000"/>
          <w:lang w:val="pl-PL"/>
        </w:rPr>
        <w:t>higieniczna dezynfekcja rąk bez konieczności spłukiwania</w:t>
      </w:r>
      <w:r w:rsidR="00DB0E21" w:rsidRPr="00CD2167">
        <w:rPr>
          <w:rFonts w:ascii="Times New Roman" w:hAnsi="Times New Roman" w:cs="Times New Roman"/>
          <w:color w:val="000000"/>
          <w:lang w:val="pl-PL"/>
        </w:rPr>
        <w:t>).</w:t>
      </w:r>
    </w:p>
    <w:p w14:paraId="0487C742" w14:textId="77777777" w:rsidR="002F783B" w:rsidRDefault="00344545" w:rsidP="002F783B">
      <w:pPr>
        <w:tabs>
          <w:tab w:val="num" w:pos="0"/>
        </w:tabs>
        <w:jc w:val="both"/>
        <w:rPr>
          <w:rFonts w:ascii="Times New Roman" w:hAnsi="Times New Roman" w:cs="Times New Roman"/>
          <w:color w:val="000000"/>
          <w:lang w:val="pl-PL"/>
        </w:rPr>
      </w:pPr>
      <w:r w:rsidRPr="00CD2167">
        <w:rPr>
          <w:rFonts w:ascii="Times New Roman" w:hAnsi="Times New Roman" w:cs="Times New Roman"/>
          <w:color w:val="000000"/>
          <w:lang w:val="pl-PL"/>
        </w:rPr>
        <w:t>Dostawa wszystkich kompletów musi nastąpić w zadeklarowanym terminie gotowości do siedziby Partnera (FNW).</w:t>
      </w:r>
    </w:p>
    <w:p w14:paraId="139C3E4C" w14:textId="77777777" w:rsidR="002F783B" w:rsidRDefault="002F783B" w:rsidP="002F783B">
      <w:pPr>
        <w:tabs>
          <w:tab w:val="num" w:pos="0"/>
        </w:tabs>
        <w:jc w:val="both"/>
        <w:rPr>
          <w:rFonts w:ascii="Times New Roman" w:hAnsi="Times New Roman" w:cs="Times New Roman"/>
          <w:color w:val="000000"/>
          <w:lang w:val="pl-PL"/>
        </w:rPr>
      </w:pPr>
    </w:p>
    <w:p w14:paraId="63D272D5" w14:textId="58089BA7" w:rsidR="00811136" w:rsidRPr="002F783B" w:rsidRDefault="002F783B" w:rsidP="002F783B">
      <w:pPr>
        <w:tabs>
          <w:tab w:val="num" w:pos="0"/>
        </w:tabs>
        <w:jc w:val="both"/>
        <w:rPr>
          <w:rFonts w:ascii="Times New Roman" w:hAnsi="Times New Roman" w:cs="Times New Roman"/>
          <w:lang w:val="pl-PL"/>
        </w:rPr>
      </w:pPr>
      <w:r w:rsidRPr="00CD2167">
        <w:rPr>
          <w:rFonts w:ascii="Times New Roman" w:hAnsi="Times New Roman" w:cs="Times New Roman"/>
          <w:lang w:val="pl-PL"/>
        </w:rPr>
        <w:t>Kod</w:t>
      </w:r>
      <w:r>
        <w:rPr>
          <w:rFonts w:ascii="Times New Roman" w:hAnsi="Times New Roman" w:cs="Times New Roman"/>
          <w:lang w:val="pl-PL"/>
        </w:rPr>
        <w:t>y</w:t>
      </w:r>
      <w:r w:rsidRPr="00CD2167">
        <w:rPr>
          <w:rFonts w:ascii="Times New Roman" w:hAnsi="Times New Roman" w:cs="Times New Roman"/>
          <w:lang w:val="pl-PL"/>
        </w:rPr>
        <w:t xml:space="preserve"> CPV</w:t>
      </w:r>
      <w:r>
        <w:rPr>
          <w:rFonts w:ascii="Times New Roman" w:hAnsi="Times New Roman" w:cs="Times New Roman"/>
          <w:lang w:val="pl-PL"/>
        </w:rPr>
        <w:t>:</w:t>
      </w:r>
      <w:r w:rsidRPr="002F783B">
        <w:rPr>
          <w:lang w:val="pl-PL"/>
        </w:rPr>
        <w:t xml:space="preserve"> </w:t>
      </w:r>
      <w:r w:rsidRPr="002F783B">
        <w:rPr>
          <w:rFonts w:ascii="Times New Roman" w:hAnsi="Times New Roman" w:cs="Times New Roman"/>
          <w:lang w:val="pl-PL"/>
        </w:rPr>
        <w:t>18424300-0 Rękawice jednorazowe, 33631600-8 Środki antyseptyczne i dezynfekujące</w:t>
      </w:r>
      <w:r>
        <w:rPr>
          <w:rFonts w:ascii="Times New Roman" w:hAnsi="Times New Roman" w:cs="Times New Roman"/>
          <w:lang w:val="pl-PL"/>
        </w:rPr>
        <w:t>.</w:t>
      </w:r>
    </w:p>
    <w:p w14:paraId="083CE034" w14:textId="77777777" w:rsidR="002F783B" w:rsidRPr="00CD2167" w:rsidRDefault="002F783B" w:rsidP="002F783B">
      <w:pPr>
        <w:tabs>
          <w:tab w:val="num" w:pos="0"/>
        </w:tabs>
        <w:jc w:val="both"/>
        <w:rPr>
          <w:rFonts w:ascii="Times New Roman" w:hAnsi="Times New Roman" w:cs="Times New Roman"/>
          <w:color w:val="000000"/>
          <w:lang w:val="pl-PL"/>
        </w:rPr>
      </w:pPr>
    </w:p>
    <w:p w14:paraId="4D064249" w14:textId="77777777" w:rsidR="0059489C" w:rsidRPr="00CD2167" w:rsidRDefault="0059489C" w:rsidP="002F783B">
      <w:pPr>
        <w:widowControl/>
        <w:numPr>
          <w:ilvl w:val="0"/>
          <w:numId w:val="5"/>
        </w:numPr>
        <w:tabs>
          <w:tab w:val="clear" w:pos="720"/>
        </w:tabs>
        <w:suppressAutoHyphens/>
        <w:ind w:left="0" w:firstLine="0"/>
        <w:jc w:val="both"/>
        <w:rPr>
          <w:rFonts w:ascii="Times New Roman" w:hAnsi="Times New Roman" w:cs="Times New Roman"/>
          <w:lang w:val="pl-PL"/>
        </w:rPr>
      </w:pPr>
      <w:r w:rsidRPr="00CD2167">
        <w:rPr>
          <w:rFonts w:ascii="Times New Roman" w:hAnsi="Times New Roman" w:cs="Times New Roman"/>
          <w:lang w:val="pl-PL"/>
        </w:rPr>
        <w:t xml:space="preserve">Dodatkowe wyjaśnienia i uwagi dotyczące realizacji przedmiotu zamówienia dla każdej </w:t>
      </w:r>
      <w:r w:rsidRPr="00CD2167">
        <w:rPr>
          <w:rFonts w:ascii="Times New Roman" w:hAnsi="Times New Roman" w:cs="Times New Roman"/>
          <w:lang w:val="pl-PL"/>
        </w:rPr>
        <w:br/>
        <w:t>z poszczególnych części:</w:t>
      </w:r>
    </w:p>
    <w:p w14:paraId="0429BD18" w14:textId="75FA0A95" w:rsidR="0059489C" w:rsidRPr="00CD2167" w:rsidRDefault="0059489C" w:rsidP="002F783B">
      <w:pPr>
        <w:widowControl/>
        <w:numPr>
          <w:ilvl w:val="1"/>
          <w:numId w:val="5"/>
        </w:numPr>
        <w:tabs>
          <w:tab w:val="clear" w:pos="1440"/>
        </w:tabs>
        <w:ind w:left="0" w:firstLine="0"/>
        <w:jc w:val="both"/>
        <w:rPr>
          <w:rFonts w:ascii="Times New Roman" w:hAnsi="Times New Roman" w:cs="Times New Roman"/>
          <w:lang w:val="pl-PL"/>
        </w:rPr>
      </w:pPr>
      <w:r w:rsidRPr="00CD2167">
        <w:rPr>
          <w:rFonts w:ascii="Times New Roman" w:hAnsi="Times New Roman" w:cs="Times New Roman"/>
          <w:lang w:val="pl-PL"/>
        </w:rPr>
        <w:t>Rozliczenie świadczonej usługi w</w:t>
      </w:r>
      <w:r w:rsidR="00D753C7" w:rsidRPr="00CD2167">
        <w:rPr>
          <w:rFonts w:ascii="Times New Roman" w:hAnsi="Times New Roman" w:cs="Times New Roman"/>
          <w:lang w:val="pl-PL"/>
        </w:rPr>
        <w:t xml:space="preserve"> ramach części 1 - 3</w:t>
      </w:r>
      <w:r w:rsidRPr="00CD2167">
        <w:rPr>
          <w:rFonts w:ascii="Times New Roman" w:hAnsi="Times New Roman" w:cs="Times New Roman"/>
          <w:lang w:val="pl-PL"/>
        </w:rPr>
        <w:t xml:space="preserve"> nastąpi na podstawie faktycznej ilości </w:t>
      </w:r>
      <w:r w:rsidR="00312F4B" w:rsidRPr="00CD2167">
        <w:rPr>
          <w:rFonts w:ascii="Times New Roman" w:hAnsi="Times New Roman" w:cs="Times New Roman"/>
          <w:lang w:val="pl-PL"/>
        </w:rPr>
        <w:t xml:space="preserve">osób uczestniczących w wyjazdach </w:t>
      </w:r>
      <w:r w:rsidRPr="00CD2167">
        <w:rPr>
          <w:rFonts w:ascii="Times New Roman" w:hAnsi="Times New Roman" w:cs="Times New Roman"/>
          <w:lang w:val="pl-PL"/>
        </w:rPr>
        <w:t xml:space="preserve">przy zachowaniu ceny jednostkowej brutto za </w:t>
      </w:r>
      <w:r w:rsidR="00312F4B" w:rsidRPr="00CD2167">
        <w:rPr>
          <w:rFonts w:ascii="Times New Roman" w:hAnsi="Times New Roman" w:cs="Times New Roman"/>
          <w:lang w:val="pl-PL"/>
        </w:rPr>
        <w:t>osobę</w:t>
      </w:r>
      <w:r w:rsidRPr="00CD2167">
        <w:rPr>
          <w:rFonts w:ascii="Times New Roman" w:hAnsi="Times New Roman" w:cs="Times New Roman"/>
          <w:lang w:val="pl-PL"/>
        </w:rPr>
        <w:t xml:space="preserve"> określon</w:t>
      </w:r>
      <w:r w:rsidR="00312F4B" w:rsidRPr="00CD2167">
        <w:rPr>
          <w:rFonts w:ascii="Times New Roman" w:hAnsi="Times New Roman" w:cs="Times New Roman"/>
          <w:lang w:val="pl-PL"/>
        </w:rPr>
        <w:t>ą</w:t>
      </w:r>
      <w:r w:rsidRPr="00CD2167">
        <w:rPr>
          <w:rFonts w:ascii="Times New Roman" w:hAnsi="Times New Roman" w:cs="Times New Roman"/>
          <w:lang w:val="pl-PL"/>
        </w:rPr>
        <w:t xml:space="preserve"> w ofercie Wykonawcy.</w:t>
      </w:r>
      <w:r w:rsidR="00D753C7" w:rsidRPr="00CD2167">
        <w:rPr>
          <w:rFonts w:ascii="Times New Roman" w:hAnsi="Times New Roman" w:cs="Times New Roman"/>
          <w:lang w:val="pl-PL"/>
        </w:rPr>
        <w:t xml:space="preserve"> W ramach części 4 – protokół odbioru zos</w:t>
      </w:r>
      <w:r w:rsidR="00DB0E21" w:rsidRPr="00CD2167">
        <w:rPr>
          <w:rFonts w:ascii="Times New Roman" w:hAnsi="Times New Roman" w:cs="Times New Roman"/>
          <w:lang w:val="pl-PL"/>
        </w:rPr>
        <w:t xml:space="preserve">tanie </w:t>
      </w:r>
      <w:r w:rsidR="006B57ED" w:rsidRPr="00CD2167">
        <w:rPr>
          <w:rFonts w:ascii="Times New Roman" w:hAnsi="Times New Roman" w:cs="Times New Roman"/>
          <w:lang w:val="pl-PL"/>
        </w:rPr>
        <w:t xml:space="preserve">podpisany </w:t>
      </w:r>
      <w:r w:rsidR="00344545" w:rsidRPr="00CD2167">
        <w:rPr>
          <w:rFonts w:ascii="Times New Roman" w:hAnsi="Times New Roman" w:cs="Times New Roman"/>
          <w:lang w:val="pl-PL"/>
        </w:rPr>
        <w:t>przy dostawie.</w:t>
      </w:r>
    </w:p>
    <w:p w14:paraId="748D85B6" w14:textId="77777777" w:rsidR="0059489C" w:rsidRPr="00CD2167" w:rsidRDefault="0059489C" w:rsidP="002F783B">
      <w:pPr>
        <w:widowControl/>
        <w:numPr>
          <w:ilvl w:val="1"/>
          <w:numId w:val="5"/>
        </w:numPr>
        <w:tabs>
          <w:tab w:val="clear" w:pos="1440"/>
        </w:tabs>
        <w:ind w:left="0" w:firstLine="0"/>
        <w:jc w:val="both"/>
        <w:rPr>
          <w:rFonts w:ascii="Times New Roman" w:hAnsi="Times New Roman" w:cs="Times New Roman"/>
          <w:lang w:val="pl-PL"/>
        </w:rPr>
      </w:pPr>
      <w:r w:rsidRPr="00CD2167">
        <w:rPr>
          <w:rFonts w:ascii="Times New Roman" w:hAnsi="Times New Roman" w:cs="Times New Roman"/>
          <w:lang w:val="pl-PL"/>
        </w:rPr>
        <w:t>Zamawiający zastrzega sobie:</w:t>
      </w:r>
    </w:p>
    <w:p w14:paraId="744F8DBA" w14:textId="64D8FB1C" w:rsidR="0059489C" w:rsidRPr="00CD2167" w:rsidRDefault="0059489C" w:rsidP="002F783B">
      <w:pPr>
        <w:pStyle w:val="Tekstpodstawowy"/>
        <w:widowControl/>
        <w:numPr>
          <w:ilvl w:val="1"/>
          <w:numId w:val="33"/>
        </w:numPr>
        <w:tabs>
          <w:tab w:val="clear" w:pos="1440"/>
        </w:tabs>
        <w:ind w:left="0" w:firstLine="0"/>
        <w:jc w:val="both"/>
        <w:rPr>
          <w:rFonts w:ascii="Times New Roman" w:hAnsi="Times New Roman" w:cs="Times New Roman"/>
          <w:sz w:val="22"/>
          <w:szCs w:val="22"/>
          <w:lang w:val="pl-PL"/>
        </w:rPr>
      </w:pPr>
      <w:r w:rsidRPr="00CD2167">
        <w:rPr>
          <w:rFonts w:ascii="Times New Roman" w:hAnsi="Times New Roman" w:cs="Times New Roman"/>
          <w:sz w:val="22"/>
          <w:szCs w:val="22"/>
          <w:lang w:val="pl-PL"/>
        </w:rPr>
        <w:t xml:space="preserve">prawo kontroli zgodności przebiegu czynności wykonywanych w ramach umowy </w:t>
      </w:r>
      <w:r w:rsidR="00344545" w:rsidRPr="00CD2167">
        <w:rPr>
          <w:rFonts w:ascii="Times New Roman" w:hAnsi="Times New Roman" w:cs="Times New Roman"/>
          <w:sz w:val="22"/>
          <w:szCs w:val="22"/>
          <w:lang w:val="pl-PL"/>
        </w:rPr>
        <w:br/>
      </w:r>
      <w:r w:rsidRPr="00CD2167">
        <w:rPr>
          <w:rFonts w:ascii="Times New Roman" w:hAnsi="Times New Roman" w:cs="Times New Roman"/>
          <w:sz w:val="22"/>
          <w:szCs w:val="22"/>
          <w:lang w:val="pl-PL"/>
        </w:rPr>
        <w:t>z postanowieniami tej umowy i założeniami projektu;</w:t>
      </w:r>
    </w:p>
    <w:p w14:paraId="2AFD0717" w14:textId="4725C20B" w:rsidR="0059489C" w:rsidRPr="00CD2167" w:rsidRDefault="0059489C" w:rsidP="002F783B">
      <w:pPr>
        <w:pStyle w:val="Tekstpodstawowy"/>
        <w:widowControl/>
        <w:numPr>
          <w:ilvl w:val="1"/>
          <w:numId w:val="33"/>
        </w:numPr>
        <w:tabs>
          <w:tab w:val="clear" w:pos="1440"/>
        </w:tabs>
        <w:ind w:left="0" w:firstLine="0"/>
        <w:jc w:val="both"/>
        <w:rPr>
          <w:rFonts w:ascii="Times New Roman" w:hAnsi="Times New Roman" w:cs="Times New Roman"/>
          <w:sz w:val="22"/>
          <w:szCs w:val="22"/>
          <w:lang w:val="pl-PL"/>
        </w:rPr>
      </w:pPr>
      <w:r w:rsidRPr="00CD2167">
        <w:rPr>
          <w:rFonts w:ascii="Times New Roman" w:hAnsi="Times New Roman" w:cs="Times New Roman"/>
          <w:sz w:val="22"/>
          <w:szCs w:val="22"/>
          <w:lang w:val="pl-PL"/>
        </w:rPr>
        <w:t>prawo ewaluacji rezultatów</w:t>
      </w:r>
      <w:r w:rsidR="00344545" w:rsidRPr="00CD2167">
        <w:rPr>
          <w:rFonts w:ascii="Times New Roman" w:hAnsi="Times New Roman" w:cs="Times New Roman"/>
          <w:sz w:val="22"/>
          <w:szCs w:val="22"/>
          <w:lang w:val="pl-PL"/>
        </w:rPr>
        <w:t>;</w:t>
      </w:r>
    </w:p>
    <w:p w14:paraId="4805D432" w14:textId="130A62D2" w:rsidR="0059489C" w:rsidRPr="00CD2167" w:rsidRDefault="0059489C" w:rsidP="002F783B">
      <w:pPr>
        <w:pStyle w:val="Tekstpodstawowy"/>
        <w:widowControl/>
        <w:numPr>
          <w:ilvl w:val="1"/>
          <w:numId w:val="33"/>
        </w:numPr>
        <w:tabs>
          <w:tab w:val="clear" w:pos="1440"/>
        </w:tabs>
        <w:ind w:left="0" w:firstLine="0"/>
        <w:jc w:val="both"/>
        <w:rPr>
          <w:rFonts w:ascii="Times New Roman" w:hAnsi="Times New Roman" w:cs="Times New Roman"/>
          <w:sz w:val="22"/>
          <w:szCs w:val="22"/>
          <w:lang w:val="pl-PL"/>
        </w:rPr>
      </w:pPr>
      <w:r w:rsidRPr="00CD2167">
        <w:rPr>
          <w:rFonts w:ascii="Times New Roman" w:hAnsi="Times New Roman" w:cs="Times New Roman"/>
          <w:sz w:val="22"/>
          <w:szCs w:val="22"/>
          <w:lang w:val="pl-PL"/>
        </w:rPr>
        <w:t>prawo prowadzenia ewaluacyjnych badań ankietowych</w:t>
      </w:r>
      <w:r w:rsidR="00344545" w:rsidRPr="00CD2167">
        <w:rPr>
          <w:rFonts w:ascii="Times New Roman" w:hAnsi="Times New Roman" w:cs="Times New Roman"/>
          <w:sz w:val="22"/>
          <w:szCs w:val="22"/>
          <w:lang w:val="pl-PL"/>
        </w:rPr>
        <w:t>;</w:t>
      </w:r>
    </w:p>
    <w:p w14:paraId="22AA7003" w14:textId="6CD73C59" w:rsidR="0059489C" w:rsidRPr="00CD2167" w:rsidRDefault="0059489C" w:rsidP="002F783B">
      <w:pPr>
        <w:widowControl/>
        <w:numPr>
          <w:ilvl w:val="0"/>
          <w:numId w:val="5"/>
        </w:numPr>
        <w:tabs>
          <w:tab w:val="clear" w:pos="720"/>
        </w:tabs>
        <w:ind w:left="0" w:firstLine="0"/>
        <w:jc w:val="both"/>
        <w:rPr>
          <w:rFonts w:ascii="Times New Roman" w:hAnsi="Times New Roman" w:cs="Times New Roman"/>
          <w:lang w:val="pl-PL"/>
        </w:rPr>
      </w:pPr>
      <w:r w:rsidRPr="00CD2167">
        <w:rPr>
          <w:rFonts w:ascii="Times New Roman" w:hAnsi="Times New Roman" w:cs="Times New Roman"/>
          <w:lang w:val="pl-PL"/>
        </w:rPr>
        <w:t xml:space="preserve">Wykonawca podczas realizacji przedmiotu umowy </w:t>
      </w:r>
      <w:r w:rsidR="00344545" w:rsidRPr="00CD2167">
        <w:rPr>
          <w:rFonts w:ascii="Times New Roman" w:hAnsi="Times New Roman" w:cs="Times New Roman"/>
          <w:lang w:val="pl-PL"/>
        </w:rPr>
        <w:t xml:space="preserve">w ramach części 1 - 3 </w:t>
      </w:r>
      <w:r w:rsidRPr="00CD2167">
        <w:rPr>
          <w:rFonts w:ascii="Times New Roman" w:hAnsi="Times New Roman" w:cs="Times New Roman"/>
          <w:lang w:val="pl-PL"/>
        </w:rPr>
        <w:t>zobowiązany jest do prowadzenia dziennika</w:t>
      </w:r>
      <w:r w:rsidR="003B7854" w:rsidRPr="00CD2167">
        <w:rPr>
          <w:rFonts w:ascii="Times New Roman" w:hAnsi="Times New Roman" w:cs="Times New Roman"/>
          <w:lang w:val="pl-PL"/>
        </w:rPr>
        <w:t xml:space="preserve"> </w:t>
      </w:r>
      <w:r w:rsidR="00344545" w:rsidRPr="00CD2167">
        <w:rPr>
          <w:rFonts w:ascii="Times New Roman" w:hAnsi="Times New Roman" w:cs="Times New Roman"/>
          <w:lang w:val="pl-PL"/>
        </w:rPr>
        <w:t>świadczenia usług</w:t>
      </w:r>
      <w:r w:rsidRPr="00CD2167">
        <w:rPr>
          <w:rFonts w:ascii="Times New Roman" w:hAnsi="Times New Roman" w:cs="Times New Roman"/>
          <w:lang w:val="pl-PL"/>
        </w:rPr>
        <w:t xml:space="preserve"> (wg wzoru ustalonego z Zamawiającym).</w:t>
      </w:r>
    </w:p>
    <w:p w14:paraId="00B2F778" w14:textId="2892C3A4" w:rsidR="0059489C" w:rsidRPr="00CD2167" w:rsidRDefault="0059489C" w:rsidP="002F783B">
      <w:pPr>
        <w:widowControl/>
        <w:numPr>
          <w:ilvl w:val="0"/>
          <w:numId w:val="5"/>
        </w:numPr>
        <w:tabs>
          <w:tab w:val="clear" w:pos="720"/>
        </w:tabs>
        <w:ind w:left="0" w:firstLine="0"/>
        <w:jc w:val="both"/>
        <w:rPr>
          <w:rFonts w:ascii="Times New Roman" w:hAnsi="Times New Roman" w:cs="Times New Roman"/>
          <w:lang w:val="pl-PL"/>
        </w:rPr>
      </w:pPr>
      <w:r w:rsidRPr="00CD2167">
        <w:rPr>
          <w:rFonts w:ascii="Times New Roman" w:hAnsi="Times New Roman" w:cs="Times New Roman"/>
          <w:lang w:val="pl-PL"/>
        </w:rPr>
        <w:t xml:space="preserve">Zakończenie realizacji projektu, w tym zadań wsparcia (przedmiotu zamówienia) przewiduje się do </w:t>
      </w:r>
      <w:r w:rsidR="00344545" w:rsidRPr="00CD2167">
        <w:rPr>
          <w:rFonts w:ascii="Times New Roman" w:hAnsi="Times New Roman" w:cs="Times New Roman"/>
          <w:lang w:val="pl-PL"/>
        </w:rPr>
        <w:t>28</w:t>
      </w:r>
      <w:r w:rsidRPr="00CD2167">
        <w:rPr>
          <w:rFonts w:ascii="Times New Roman" w:hAnsi="Times New Roman" w:cs="Times New Roman"/>
          <w:lang w:val="pl-PL"/>
        </w:rPr>
        <w:t>.</w:t>
      </w:r>
      <w:r w:rsidR="00B84A7E" w:rsidRPr="00CD2167">
        <w:rPr>
          <w:rFonts w:ascii="Times New Roman" w:hAnsi="Times New Roman" w:cs="Times New Roman"/>
          <w:lang w:val="pl-PL"/>
        </w:rPr>
        <w:t>0</w:t>
      </w:r>
      <w:r w:rsidR="00344545" w:rsidRPr="00CD2167">
        <w:rPr>
          <w:rFonts w:ascii="Times New Roman" w:hAnsi="Times New Roman" w:cs="Times New Roman"/>
          <w:lang w:val="pl-PL"/>
        </w:rPr>
        <w:t>2</w:t>
      </w:r>
      <w:r w:rsidRPr="00CD2167">
        <w:rPr>
          <w:rFonts w:ascii="Times New Roman" w:hAnsi="Times New Roman" w:cs="Times New Roman"/>
          <w:lang w:val="pl-PL"/>
        </w:rPr>
        <w:t>.20</w:t>
      </w:r>
      <w:r w:rsidR="004A242A" w:rsidRPr="00CD2167">
        <w:rPr>
          <w:rFonts w:ascii="Times New Roman" w:hAnsi="Times New Roman" w:cs="Times New Roman"/>
          <w:lang w:val="pl-PL"/>
        </w:rPr>
        <w:t>2</w:t>
      </w:r>
      <w:r w:rsidR="00344545" w:rsidRPr="00CD2167">
        <w:rPr>
          <w:rFonts w:ascii="Times New Roman" w:hAnsi="Times New Roman" w:cs="Times New Roman"/>
          <w:lang w:val="pl-PL"/>
        </w:rPr>
        <w:t>7</w:t>
      </w:r>
      <w:r w:rsidRPr="00CD2167">
        <w:rPr>
          <w:rFonts w:ascii="Times New Roman" w:hAnsi="Times New Roman" w:cs="Times New Roman"/>
          <w:lang w:val="pl-PL"/>
        </w:rPr>
        <w:t xml:space="preserve"> r.</w:t>
      </w:r>
    </w:p>
    <w:p w14:paraId="5CF9B17D" w14:textId="77777777" w:rsidR="0059489C" w:rsidRPr="00CD2167" w:rsidRDefault="0059489C" w:rsidP="002F783B">
      <w:pPr>
        <w:pStyle w:val="Tekstpodstawowy"/>
        <w:jc w:val="both"/>
        <w:rPr>
          <w:rFonts w:ascii="Times New Roman" w:hAnsi="Times New Roman" w:cs="Times New Roman"/>
          <w:sz w:val="22"/>
          <w:szCs w:val="22"/>
          <w:lang w:val="pl-PL"/>
        </w:rPr>
      </w:pPr>
    </w:p>
    <w:p w14:paraId="721AE9BD" w14:textId="77777777" w:rsidR="0059489C" w:rsidRPr="00CD2167" w:rsidRDefault="0059489C" w:rsidP="002F783B">
      <w:pPr>
        <w:pStyle w:val="Akapitzlist"/>
        <w:spacing w:before="1"/>
        <w:ind w:left="0" w:firstLine="0"/>
        <w:rPr>
          <w:rFonts w:ascii="Times New Roman" w:hAnsi="Times New Roman" w:cs="Times New Roman"/>
          <w:b/>
          <w:lang w:val="pl-PL"/>
        </w:rPr>
      </w:pPr>
      <w:r w:rsidRPr="00CD2167">
        <w:rPr>
          <w:rFonts w:ascii="Times New Roman" w:hAnsi="Times New Roman" w:cs="Times New Roman"/>
          <w:b/>
          <w:lang w:val="pl-PL"/>
        </w:rPr>
        <w:t>3. Warunki udziału w postępowaniu oraz opis sposobu dokonywania oceny ich spełniania.</w:t>
      </w:r>
    </w:p>
    <w:p w14:paraId="0D85F5FE" w14:textId="77777777" w:rsidR="0059489C" w:rsidRPr="00CD2167" w:rsidRDefault="0059489C" w:rsidP="002F783B">
      <w:pPr>
        <w:pStyle w:val="Akapitzlist"/>
        <w:spacing w:before="1"/>
        <w:ind w:left="0" w:firstLine="0"/>
        <w:rPr>
          <w:rFonts w:ascii="Times New Roman" w:hAnsi="Times New Roman" w:cs="Times New Roman"/>
          <w:b/>
          <w:lang w:val="pl-PL"/>
        </w:rPr>
      </w:pPr>
    </w:p>
    <w:p w14:paraId="673ACE57" w14:textId="77777777" w:rsidR="0059489C" w:rsidRPr="00CD2167" w:rsidRDefault="0059489C" w:rsidP="002F783B">
      <w:pPr>
        <w:pStyle w:val="Tekstpodstawowy"/>
        <w:widowControl/>
        <w:numPr>
          <w:ilvl w:val="0"/>
          <w:numId w:val="7"/>
        </w:numPr>
        <w:tabs>
          <w:tab w:val="clear" w:pos="720"/>
        </w:tabs>
        <w:suppressAutoHyphens/>
        <w:ind w:left="0" w:firstLine="0"/>
        <w:jc w:val="both"/>
        <w:rPr>
          <w:rFonts w:ascii="Times New Roman" w:hAnsi="Times New Roman" w:cs="Times New Roman"/>
          <w:sz w:val="22"/>
          <w:szCs w:val="22"/>
          <w:lang w:val="pl-PL"/>
        </w:rPr>
      </w:pPr>
      <w:r w:rsidRPr="00CD2167">
        <w:rPr>
          <w:rFonts w:ascii="Times New Roman" w:hAnsi="Times New Roman" w:cs="Times New Roman"/>
          <w:iCs/>
          <w:sz w:val="22"/>
          <w:szCs w:val="22"/>
          <w:lang w:val="pl-PL"/>
        </w:rPr>
        <w:t>O udzielenie niniejszego zamówienia mogą ubiegać się Wykonawcy, którzy spełniają niżej opisane warunki udziału w postępowaniu dotyczące:</w:t>
      </w:r>
    </w:p>
    <w:p w14:paraId="560ABADE" w14:textId="77777777" w:rsidR="0059489C" w:rsidRPr="00CD2167" w:rsidRDefault="0059489C" w:rsidP="002F783B">
      <w:pPr>
        <w:widowControl/>
        <w:numPr>
          <w:ilvl w:val="1"/>
          <w:numId w:val="7"/>
        </w:numPr>
        <w:tabs>
          <w:tab w:val="clear" w:pos="1440"/>
        </w:tabs>
        <w:suppressAutoHyphens/>
        <w:ind w:left="0" w:firstLine="0"/>
        <w:jc w:val="both"/>
        <w:rPr>
          <w:rFonts w:ascii="Times New Roman" w:hAnsi="Times New Roman" w:cs="Times New Roman"/>
          <w:lang w:val="pl-PL"/>
        </w:rPr>
      </w:pPr>
      <w:r w:rsidRPr="00CD2167">
        <w:rPr>
          <w:rFonts w:ascii="Times New Roman" w:hAnsi="Times New Roman" w:cs="Times New Roman"/>
          <w:lang w:val="pl-PL"/>
        </w:rPr>
        <w:t>sytuacj</w:t>
      </w:r>
      <w:r w:rsidR="004A242A" w:rsidRPr="00CD2167">
        <w:rPr>
          <w:rFonts w:ascii="Times New Roman" w:hAnsi="Times New Roman" w:cs="Times New Roman"/>
          <w:lang w:val="pl-PL"/>
        </w:rPr>
        <w:t>i ekonomicznej lub finansowej:</w:t>
      </w:r>
      <w:r w:rsidRPr="00CD2167">
        <w:rPr>
          <w:rFonts w:ascii="Times New Roman" w:hAnsi="Times New Roman" w:cs="Times New Roman"/>
          <w:lang w:val="pl-PL"/>
        </w:rPr>
        <w:t xml:space="preserve"> Zamawiający nie określa niniejszego warunku</w:t>
      </w:r>
      <w:r w:rsidR="0096479A" w:rsidRPr="00CD2167">
        <w:rPr>
          <w:rFonts w:ascii="Times New Roman" w:hAnsi="Times New Roman" w:cs="Times New Roman"/>
          <w:lang w:val="pl-PL"/>
        </w:rPr>
        <w:t xml:space="preserve"> (oferent składając ofertę oświadcza, że spełnia te warunki)</w:t>
      </w:r>
      <w:r w:rsidRPr="00CD2167">
        <w:rPr>
          <w:rFonts w:ascii="Times New Roman" w:hAnsi="Times New Roman" w:cs="Times New Roman"/>
          <w:lang w:val="pl-PL"/>
        </w:rPr>
        <w:t>;</w:t>
      </w:r>
    </w:p>
    <w:p w14:paraId="74AFB9A0" w14:textId="77777777" w:rsidR="00312F4B" w:rsidRPr="00CD2167" w:rsidRDefault="0059489C" w:rsidP="002F783B">
      <w:pPr>
        <w:pStyle w:val="Tekstpodstawowy"/>
        <w:widowControl/>
        <w:numPr>
          <w:ilvl w:val="1"/>
          <w:numId w:val="7"/>
        </w:numPr>
        <w:tabs>
          <w:tab w:val="clear" w:pos="1440"/>
        </w:tabs>
        <w:suppressAutoHyphens/>
        <w:ind w:left="0" w:firstLine="0"/>
        <w:jc w:val="both"/>
        <w:rPr>
          <w:rFonts w:ascii="Times New Roman" w:hAnsi="Times New Roman" w:cs="Times New Roman"/>
          <w:sz w:val="22"/>
          <w:szCs w:val="22"/>
          <w:lang w:val="pl-PL"/>
        </w:rPr>
      </w:pPr>
      <w:r w:rsidRPr="00CD2167">
        <w:rPr>
          <w:rFonts w:ascii="Times New Roman" w:hAnsi="Times New Roman" w:cs="Times New Roman"/>
          <w:sz w:val="22"/>
          <w:szCs w:val="22"/>
          <w:lang w:val="pl-PL"/>
        </w:rPr>
        <w:t xml:space="preserve">zdolności technicznej lub zawodowej: </w:t>
      </w:r>
      <w:r w:rsidR="00312F4B" w:rsidRPr="00CD2167">
        <w:rPr>
          <w:rFonts w:ascii="Times New Roman" w:hAnsi="Times New Roman" w:cs="Times New Roman"/>
          <w:sz w:val="22"/>
          <w:szCs w:val="22"/>
          <w:lang w:val="pl-PL"/>
        </w:rPr>
        <w:t>Zamawiający nie określa niniejszego warunku (oferent składając ofertę oświadcza, że spełnia te warunki);</w:t>
      </w:r>
    </w:p>
    <w:p w14:paraId="14712D4F" w14:textId="77777777" w:rsidR="0059489C" w:rsidRPr="00CD2167" w:rsidRDefault="0059489C" w:rsidP="002F783B">
      <w:pPr>
        <w:pStyle w:val="Tekstpodstawowy"/>
        <w:numPr>
          <w:ilvl w:val="0"/>
          <w:numId w:val="7"/>
        </w:numPr>
        <w:tabs>
          <w:tab w:val="clear" w:pos="720"/>
        </w:tabs>
        <w:spacing w:before="2"/>
        <w:ind w:left="0" w:firstLine="0"/>
        <w:jc w:val="both"/>
        <w:rPr>
          <w:rFonts w:ascii="Times New Roman" w:hAnsi="Times New Roman" w:cs="Times New Roman"/>
          <w:sz w:val="22"/>
          <w:szCs w:val="22"/>
          <w:lang w:val="pl-PL"/>
        </w:rPr>
      </w:pPr>
      <w:r w:rsidRPr="00CD2167">
        <w:rPr>
          <w:rFonts w:ascii="Times New Roman" w:hAnsi="Times New Roman" w:cs="Times New Roman"/>
          <w:sz w:val="22"/>
          <w:szCs w:val="22"/>
          <w:lang w:val="pl-PL"/>
        </w:rPr>
        <w:t xml:space="preserve">W celu potwierdzenia spełniania warunków udziału w postępowaniu Wykonawca zobowiązany </w:t>
      </w:r>
      <w:r w:rsidRPr="00CD2167">
        <w:rPr>
          <w:rFonts w:ascii="Times New Roman" w:hAnsi="Times New Roman" w:cs="Times New Roman"/>
          <w:sz w:val="22"/>
          <w:szCs w:val="22"/>
          <w:lang w:val="pl-PL"/>
        </w:rPr>
        <w:lastRenderedPageBreak/>
        <w:t>jest do złoże</w:t>
      </w:r>
      <w:r w:rsidR="00312F4B" w:rsidRPr="00CD2167">
        <w:rPr>
          <w:rFonts w:ascii="Times New Roman" w:hAnsi="Times New Roman" w:cs="Times New Roman"/>
          <w:sz w:val="22"/>
          <w:szCs w:val="22"/>
          <w:lang w:val="pl-PL"/>
        </w:rPr>
        <w:t>nia wraz z ofertą o</w:t>
      </w:r>
      <w:r w:rsidRPr="00CD2167">
        <w:rPr>
          <w:rFonts w:ascii="Times New Roman" w:hAnsi="Times New Roman" w:cs="Times New Roman"/>
          <w:sz w:val="22"/>
          <w:szCs w:val="22"/>
          <w:lang w:val="pl-PL"/>
        </w:rPr>
        <w:t xml:space="preserve">świadczenia o spełnianiu </w:t>
      </w:r>
      <w:r w:rsidR="00312F4B" w:rsidRPr="00CD2167">
        <w:rPr>
          <w:rFonts w:ascii="Times New Roman" w:hAnsi="Times New Roman" w:cs="Times New Roman"/>
          <w:sz w:val="22"/>
          <w:szCs w:val="22"/>
          <w:lang w:val="pl-PL"/>
        </w:rPr>
        <w:t xml:space="preserve">warunków udziału w postępowaniu. </w:t>
      </w:r>
      <w:r w:rsidRPr="00CD2167">
        <w:rPr>
          <w:rFonts w:ascii="Times New Roman" w:hAnsi="Times New Roman" w:cs="Times New Roman"/>
          <w:color w:val="000000"/>
          <w:sz w:val="22"/>
          <w:szCs w:val="22"/>
          <w:lang w:val="pl-PL"/>
        </w:rPr>
        <w:t>Zamawiający zbada spełnienie warunków udziału</w:t>
      </w:r>
      <w:r w:rsidRPr="00CD2167">
        <w:rPr>
          <w:rFonts w:ascii="Times New Roman" w:hAnsi="Times New Roman" w:cs="Times New Roman"/>
          <w:sz w:val="22"/>
          <w:szCs w:val="22"/>
          <w:lang w:val="pl-PL"/>
        </w:rPr>
        <w:t xml:space="preserve"> w postępowaniu wg formuły „spełnia - nie spełnia”, </w:t>
      </w:r>
      <w:r w:rsidR="00312F4B" w:rsidRPr="00CD2167">
        <w:rPr>
          <w:rFonts w:ascii="Times New Roman" w:hAnsi="Times New Roman" w:cs="Times New Roman"/>
          <w:sz w:val="22"/>
          <w:szCs w:val="22"/>
          <w:lang w:val="pl-PL"/>
        </w:rPr>
        <w:br/>
      </w:r>
      <w:r w:rsidRPr="00CD2167">
        <w:rPr>
          <w:rFonts w:ascii="Times New Roman" w:hAnsi="Times New Roman" w:cs="Times New Roman"/>
          <w:sz w:val="22"/>
          <w:szCs w:val="22"/>
          <w:lang w:val="pl-PL"/>
        </w:rPr>
        <w:t>w oparciu o informacje zawarte w dokumentach i oświadczeniach (wymaganych przez Zamawiającego) dołączonych do oferty. Z treści załączonych dokumentów i oświadczeń musi wynikać jednoznacznie, iż Wykonawca spełni</w:t>
      </w:r>
      <w:r w:rsidR="00A35D7D" w:rsidRPr="00CD2167">
        <w:rPr>
          <w:rFonts w:ascii="Times New Roman" w:hAnsi="Times New Roman" w:cs="Times New Roman"/>
          <w:sz w:val="22"/>
          <w:szCs w:val="22"/>
          <w:lang w:val="pl-PL"/>
        </w:rPr>
        <w:t>a wyżej wymienione warunki. Nie</w:t>
      </w:r>
      <w:r w:rsidRPr="00CD2167">
        <w:rPr>
          <w:rFonts w:ascii="Times New Roman" w:hAnsi="Times New Roman" w:cs="Times New Roman"/>
          <w:sz w:val="22"/>
          <w:szCs w:val="22"/>
          <w:lang w:val="pl-PL"/>
        </w:rPr>
        <w:t>spełnienie przez Wykonawcę któregokolwiek warunku skutkować będzie odrzuceniem oferty Wykonawcy.</w:t>
      </w:r>
    </w:p>
    <w:p w14:paraId="388B89E0" w14:textId="2F078149" w:rsidR="00CD2167" w:rsidRPr="00CD2167" w:rsidRDefault="00CD2167" w:rsidP="002F783B">
      <w:pPr>
        <w:pStyle w:val="Tekstpodstawowy"/>
        <w:numPr>
          <w:ilvl w:val="0"/>
          <w:numId w:val="7"/>
        </w:numPr>
        <w:tabs>
          <w:tab w:val="clear" w:pos="720"/>
          <w:tab w:val="num" w:pos="0"/>
        </w:tabs>
        <w:spacing w:before="2"/>
        <w:ind w:left="0" w:firstLine="0"/>
        <w:jc w:val="both"/>
        <w:rPr>
          <w:rFonts w:ascii="Times New Roman" w:hAnsi="Times New Roman" w:cs="Times New Roman"/>
          <w:sz w:val="22"/>
          <w:szCs w:val="22"/>
          <w:lang w:val="pl-PL"/>
        </w:rPr>
      </w:pPr>
      <w:r w:rsidRPr="00CD2167">
        <w:rPr>
          <w:rFonts w:ascii="Times New Roman" w:hAnsi="Times New Roman" w:cs="Times New Roman"/>
          <w:sz w:val="22"/>
          <w:szCs w:val="22"/>
          <w:lang w:val="pl-PL"/>
        </w:rPr>
        <w:t>Obowiązek wniesienia wadium - Wykonawca składający ofertę na daną część jest zobowiązany do wniesienia wadium w wysokości:</w:t>
      </w:r>
    </w:p>
    <w:p w14:paraId="5C352C17" w14:textId="534FC5DC" w:rsidR="00CD2167" w:rsidRPr="00CD2167" w:rsidRDefault="00CD2167" w:rsidP="002F783B">
      <w:pPr>
        <w:pStyle w:val="Tekstpodstawowy"/>
        <w:spacing w:before="2"/>
        <w:jc w:val="both"/>
        <w:rPr>
          <w:rFonts w:ascii="Times New Roman" w:hAnsi="Times New Roman" w:cs="Times New Roman"/>
          <w:sz w:val="22"/>
          <w:szCs w:val="22"/>
          <w:lang w:val="pl-PL"/>
        </w:rPr>
      </w:pPr>
      <w:r w:rsidRPr="00CD2167">
        <w:rPr>
          <w:rFonts w:ascii="Times New Roman" w:hAnsi="Times New Roman" w:cs="Times New Roman"/>
          <w:sz w:val="22"/>
          <w:szCs w:val="22"/>
          <w:lang w:val="pl-PL"/>
        </w:rPr>
        <w:t>- Część 1: 8.000,00 zł (słownie: osiem tysięcy złotych 00/100),</w:t>
      </w:r>
    </w:p>
    <w:p w14:paraId="7EE966C3" w14:textId="0FA892DF" w:rsidR="00CD2167" w:rsidRPr="00CD2167" w:rsidRDefault="00CD2167" w:rsidP="002F783B">
      <w:pPr>
        <w:pStyle w:val="Tekstpodstawowy"/>
        <w:spacing w:before="2"/>
        <w:jc w:val="both"/>
        <w:rPr>
          <w:rFonts w:ascii="Times New Roman" w:hAnsi="Times New Roman" w:cs="Times New Roman"/>
          <w:sz w:val="22"/>
          <w:szCs w:val="22"/>
          <w:lang w:val="pl-PL"/>
        </w:rPr>
      </w:pPr>
      <w:r w:rsidRPr="00CD2167">
        <w:rPr>
          <w:rFonts w:ascii="Times New Roman" w:hAnsi="Times New Roman" w:cs="Times New Roman"/>
          <w:sz w:val="22"/>
          <w:szCs w:val="22"/>
          <w:lang w:val="pl-PL"/>
        </w:rPr>
        <w:t>- Część 2: 200,00 zł (słownie: dwieście złotych 00/100),</w:t>
      </w:r>
    </w:p>
    <w:p w14:paraId="5B184312" w14:textId="7FF7BAE6" w:rsidR="00CD2167" w:rsidRPr="00CD2167" w:rsidRDefault="00CD2167" w:rsidP="002F783B">
      <w:pPr>
        <w:pStyle w:val="Tekstpodstawowy"/>
        <w:spacing w:before="2"/>
        <w:jc w:val="both"/>
        <w:rPr>
          <w:rFonts w:ascii="Times New Roman" w:hAnsi="Times New Roman" w:cs="Times New Roman"/>
          <w:sz w:val="22"/>
          <w:szCs w:val="22"/>
          <w:lang w:val="pl-PL"/>
        </w:rPr>
      </w:pPr>
      <w:r w:rsidRPr="00CD2167">
        <w:rPr>
          <w:rFonts w:ascii="Times New Roman" w:hAnsi="Times New Roman" w:cs="Times New Roman"/>
          <w:sz w:val="22"/>
          <w:szCs w:val="22"/>
          <w:lang w:val="pl-PL"/>
        </w:rPr>
        <w:t>- Część 3: 200,00 zł (słownie: dwieście złotych 00/100).</w:t>
      </w:r>
    </w:p>
    <w:p w14:paraId="2BFE470C" w14:textId="64F54616" w:rsidR="00CD2167" w:rsidRPr="00CD2167" w:rsidRDefault="00CD2167" w:rsidP="002F783B">
      <w:pPr>
        <w:pStyle w:val="Tekstpodstawowy"/>
        <w:spacing w:before="2"/>
        <w:ind w:firstLine="720"/>
        <w:jc w:val="both"/>
        <w:rPr>
          <w:rFonts w:ascii="Times New Roman" w:hAnsi="Times New Roman" w:cs="Times New Roman"/>
          <w:sz w:val="22"/>
          <w:szCs w:val="22"/>
          <w:lang w:val="pl-PL"/>
        </w:rPr>
      </w:pPr>
      <w:r w:rsidRPr="00CD2167">
        <w:rPr>
          <w:rFonts w:ascii="Times New Roman" w:hAnsi="Times New Roman" w:cs="Times New Roman"/>
          <w:sz w:val="22"/>
          <w:szCs w:val="22"/>
          <w:lang w:val="pl-PL"/>
        </w:rPr>
        <w:t>Wadium może być wniesione wyłącznie w jednej z następujących form: w pieniądzu, w postaci poręczenia bankowego, poręczenia spółdzielczej kasy oszczędnościowo-kredytowej, gwarancji bankowej lub gwarancji ubezpieczeniowej. Wadium musi być wniesione przed upływem terminu składania ofert. Wniesienie wadium w pieniądzu jest skuteczne z chwilą uznania rachunku bankowego właściwego Zamawiającego. Wadium w pieniądzu należy wpłacić na rachunek bankowy:</w:t>
      </w:r>
    </w:p>
    <w:p w14:paraId="54F86FD9" w14:textId="782260B6" w:rsidR="00CD2167" w:rsidRPr="00CD2167" w:rsidRDefault="00CD2167" w:rsidP="002F783B">
      <w:pPr>
        <w:pStyle w:val="Tekstpodstawowy"/>
        <w:spacing w:before="2"/>
        <w:jc w:val="both"/>
        <w:rPr>
          <w:rFonts w:ascii="Times New Roman" w:hAnsi="Times New Roman" w:cs="Times New Roman"/>
          <w:sz w:val="22"/>
          <w:szCs w:val="22"/>
          <w:lang w:val="pl-PL"/>
        </w:rPr>
      </w:pPr>
      <w:r w:rsidRPr="00CD2167">
        <w:rPr>
          <w:rFonts w:ascii="Times New Roman" w:hAnsi="Times New Roman" w:cs="Times New Roman"/>
          <w:sz w:val="22"/>
          <w:szCs w:val="22"/>
          <w:lang w:val="pl-PL"/>
        </w:rPr>
        <w:t>- dla Części 1 (Zamawiający: FNW</w:t>
      </w:r>
      <w:r w:rsidRPr="005E3A76">
        <w:rPr>
          <w:rFonts w:ascii="Times New Roman" w:hAnsi="Times New Roman" w:cs="Times New Roman"/>
          <w:sz w:val="22"/>
          <w:szCs w:val="22"/>
          <w:lang w:val="pl-PL"/>
        </w:rPr>
        <w:t>): 81 1600 1462 1803 9198 5000 0001</w:t>
      </w:r>
    </w:p>
    <w:p w14:paraId="59E7C587" w14:textId="29DF94EB" w:rsidR="00CD2167" w:rsidRPr="00CD2167" w:rsidRDefault="00CD2167" w:rsidP="002F783B">
      <w:pPr>
        <w:pStyle w:val="Tekstpodstawowy"/>
        <w:spacing w:before="2"/>
        <w:jc w:val="both"/>
        <w:rPr>
          <w:rFonts w:ascii="Times New Roman" w:hAnsi="Times New Roman" w:cs="Times New Roman"/>
          <w:sz w:val="22"/>
          <w:szCs w:val="22"/>
          <w:lang w:val="pl-PL"/>
        </w:rPr>
      </w:pPr>
      <w:r w:rsidRPr="00CD2167">
        <w:rPr>
          <w:rFonts w:ascii="Times New Roman" w:hAnsi="Times New Roman" w:cs="Times New Roman"/>
          <w:sz w:val="22"/>
          <w:szCs w:val="22"/>
          <w:lang w:val="pl-PL"/>
        </w:rPr>
        <w:t>- dla Części 2 i 3 (Zamawiający: FGE): 46 1020 2821 0000 1502 0114 9277</w:t>
      </w:r>
    </w:p>
    <w:p w14:paraId="2B91A2E3" w14:textId="77777777" w:rsidR="00CD2167" w:rsidRPr="00CD2167" w:rsidRDefault="00CD2167" w:rsidP="002F783B">
      <w:pPr>
        <w:pStyle w:val="Tekstpodstawowy"/>
        <w:spacing w:before="2"/>
        <w:jc w:val="both"/>
        <w:rPr>
          <w:rFonts w:ascii="Times New Roman" w:hAnsi="Times New Roman" w:cs="Times New Roman"/>
          <w:sz w:val="22"/>
          <w:szCs w:val="22"/>
          <w:lang w:val="pl-PL"/>
        </w:rPr>
      </w:pPr>
      <w:r w:rsidRPr="00CD2167">
        <w:rPr>
          <w:rFonts w:ascii="Times New Roman" w:hAnsi="Times New Roman" w:cs="Times New Roman"/>
          <w:sz w:val="22"/>
          <w:szCs w:val="22"/>
          <w:lang w:val="pl-PL"/>
        </w:rPr>
        <w:t>W tytule przelewu należy wpisać: WADIUM – OPIEKA – CZĘŚĆ [numer części].</w:t>
      </w:r>
    </w:p>
    <w:p w14:paraId="45ABC365" w14:textId="77777777" w:rsidR="00CD2167" w:rsidRPr="00CD2167" w:rsidRDefault="00CD2167" w:rsidP="002F783B">
      <w:pPr>
        <w:pStyle w:val="Tekstpodstawowy"/>
        <w:spacing w:before="2"/>
        <w:jc w:val="both"/>
        <w:rPr>
          <w:rFonts w:ascii="Times New Roman" w:hAnsi="Times New Roman" w:cs="Times New Roman"/>
          <w:sz w:val="22"/>
          <w:szCs w:val="22"/>
          <w:lang w:val="pl-PL"/>
        </w:rPr>
      </w:pPr>
      <w:r w:rsidRPr="00CD2167">
        <w:rPr>
          <w:rFonts w:ascii="Times New Roman" w:hAnsi="Times New Roman" w:cs="Times New Roman"/>
          <w:sz w:val="22"/>
          <w:szCs w:val="22"/>
          <w:lang w:val="pl-PL"/>
        </w:rPr>
        <w:t>Wadium w formie niepieniężnej (gwarancja/poręczenie) należy złożyć w oryginale wraz z ofertą, w sposób umożliwiający jego identyfikację i weryfikację przez Zamawiającego. Zamawiający zwróci wadium wszystkim Wykonawcom, których oferty nie zostały wybrane jako najkorzystniejsze, niezwłocznie - nie później niż w terminie 5 dni roboczych od dnia wyboru oferty najkorzystniejszej lub unieważnienia postępowania. Zamawiający zwróci wadium również Wykonawcy, który wycofał ofertę przed upływem terminu składania ofert, niezwłocznie po złożeniu pisemnego wniosku o zwrot wadium. Wadium wniesione przez Wykonawcę, którego oferta została wybrana jako najkorzystniejsza w danej Części, nie podlega zwrotowi i z chwilą podpisania umowy zostaje automatycznie zaliczone na poczet zabezpieczenia należytego wykonania umowy, o którym mowa w poniżej. Wykonawca wybrany nie jest zobowiązany do wnoszenia odrębnego zabezpieczenia - wadium pełni jego funkcję w pełnej wysokości.</w:t>
      </w:r>
    </w:p>
    <w:p w14:paraId="54E3DEAE" w14:textId="234B1F18" w:rsidR="000D4AEA" w:rsidRPr="00CD2167" w:rsidRDefault="00CD2167" w:rsidP="002F783B">
      <w:pPr>
        <w:pStyle w:val="Tekstpodstawowy"/>
        <w:spacing w:before="2"/>
        <w:ind w:firstLine="720"/>
        <w:jc w:val="both"/>
        <w:rPr>
          <w:rFonts w:ascii="Times New Roman" w:hAnsi="Times New Roman" w:cs="Times New Roman"/>
          <w:sz w:val="22"/>
          <w:szCs w:val="22"/>
          <w:lang w:val="pl-PL"/>
        </w:rPr>
      </w:pPr>
      <w:r w:rsidRPr="00CD2167">
        <w:rPr>
          <w:rFonts w:ascii="Times New Roman" w:hAnsi="Times New Roman" w:cs="Times New Roman"/>
          <w:sz w:val="22"/>
          <w:szCs w:val="22"/>
          <w:lang w:val="pl-PL"/>
        </w:rPr>
        <w:t>Zabezpieczenie należytego wykonania umowy dla każdej Części wynosi równowartość wpłaconego wadium. Zabezpieczenie jest zatrzymywane przez właściwego Zamawiającego (odpowiednio: FNW dla Części 1, FGE dla Części 2 i 3) na rachunku bankowym wskazanym w pkt 2 przez cały okres realizacji umowy i jest zwracane Wykonawcy w terminie 5 dni roboczych od dnia końcowego odbioru i rozliczenia usługi w ramach danej części, potwierdzonego podpisanym przez obie strony protokołem końcowym. W przypadku stwierdzenia niewykonania lub nienależytego wykonania umowy Zamawiający jest uprawniony do zatrzymania całości lub części zabezpieczenia tytułem odszkodowania lub kary umownej (lub jej części). Zamawiający zatrzymuje wadium wraz z odsetkami, jeżeli Wykonawca odmówił podpisania umowy na warunkach określonych w ofercie, zawarcie umowy stało się niemożliwe z przyczyn leżących po stronie Wykonawcy lub złożył ofertę zawierającą informacje nieprawdziwe mające wpływ na wynik postępowania.</w:t>
      </w:r>
    </w:p>
    <w:p w14:paraId="44E28EC7" w14:textId="77777777" w:rsidR="0059489C" w:rsidRPr="00CD2167" w:rsidRDefault="0059489C" w:rsidP="002F783B">
      <w:pPr>
        <w:pStyle w:val="Tekstpodstawowy"/>
        <w:spacing w:before="2"/>
        <w:jc w:val="both"/>
        <w:rPr>
          <w:rFonts w:ascii="Times New Roman" w:hAnsi="Times New Roman" w:cs="Times New Roman"/>
          <w:sz w:val="22"/>
          <w:szCs w:val="22"/>
          <w:lang w:val="pl-PL"/>
        </w:rPr>
      </w:pPr>
    </w:p>
    <w:p w14:paraId="428C52C4" w14:textId="77777777" w:rsidR="0059489C" w:rsidRPr="00CD2167" w:rsidRDefault="0059489C" w:rsidP="002F783B">
      <w:pPr>
        <w:pStyle w:val="Akapitzlist"/>
        <w:spacing w:before="0"/>
        <w:ind w:left="0" w:firstLine="0"/>
        <w:rPr>
          <w:rFonts w:ascii="Times New Roman" w:hAnsi="Times New Roman" w:cs="Times New Roman"/>
          <w:b/>
          <w:lang w:val="pl-PL"/>
        </w:rPr>
      </w:pPr>
      <w:r w:rsidRPr="00CD2167">
        <w:rPr>
          <w:rFonts w:ascii="Times New Roman" w:hAnsi="Times New Roman" w:cs="Times New Roman"/>
          <w:b/>
          <w:lang w:val="pl-PL"/>
        </w:rPr>
        <w:t>4. Informacje o kryteriach oceny ofert oraz wagach punktowych lub procentowych przypisanych do poszczególnych kryteriów oceny</w:t>
      </w:r>
      <w:r w:rsidRPr="00CD2167">
        <w:rPr>
          <w:rFonts w:ascii="Times New Roman" w:hAnsi="Times New Roman" w:cs="Times New Roman"/>
          <w:b/>
          <w:spacing w:val="-16"/>
          <w:lang w:val="pl-PL"/>
        </w:rPr>
        <w:t xml:space="preserve"> </w:t>
      </w:r>
      <w:r w:rsidRPr="00CD2167">
        <w:rPr>
          <w:rFonts w:ascii="Times New Roman" w:hAnsi="Times New Roman" w:cs="Times New Roman"/>
          <w:b/>
          <w:lang w:val="pl-PL"/>
        </w:rPr>
        <w:t>oferty.</w:t>
      </w:r>
    </w:p>
    <w:p w14:paraId="1C500751" w14:textId="77777777" w:rsidR="0059489C" w:rsidRPr="00CD2167" w:rsidRDefault="0059489C" w:rsidP="002F783B">
      <w:pPr>
        <w:pStyle w:val="Akapitzlist"/>
        <w:spacing w:before="0"/>
        <w:ind w:left="0" w:firstLine="0"/>
        <w:rPr>
          <w:rFonts w:ascii="Times New Roman" w:hAnsi="Times New Roman" w:cs="Times New Roman"/>
          <w:b/>
          <w:lang w:val="pl-PL"/>
        </w:rPr>
      </w:pPr>
    </w:p>
    <w:p w14:paraId="4535674C" w14:textId="77777777" w:rsidR="0059489C" w:rsidRPr="00CD2167" w:rsidRDefault="0059489C" w:rsidP="002F783B">
      <w:pPr>
        <w:widowControl/>
        <w:suppressAutoHyphens/>
        <w:jc w:val="both"/>
        <w:rPr>
          <w:rFonts w:ascii="Times New Roman" w:hAnsi="Times New Roman" w:cs="Times New Roman"/>
          <w:lang w:val="pl-PL"/>
        </w:rPr>
      </w:pPr>
      <w:r w:rsidRPr="00CD2167">
        <w:rPr>
          <w:rFonts w:ascii="Times New Roman" w:hAnsi="Times New Roman" w:cs="Times New Roman"/>
          <w:lang w:val="pl-PL"/>
        </w:rPr>
        <w:t xml:space="preserve">Przy wyborze oferty, Zamawiający będzie się kierował następującymi kryteriami oceny ofert: </w:t>
      </w:r>
    </w:p>
    <w:p w14:paraId="2CC8A348" w14:textId="77777777" w:rsidR="0059489C" w:rsidRPr="00CD2167" w:rsidRDefault="0059489C" w:rsidP="002F783B">
      <w:pPr>
        <w:jc w:val="both"/>
        <w:rPr>
          <w:rFonts w:ascii="Times New Roman" w:hAnsi="Times New Roman" w:cs="Times New Roman"/>
          <w:lang w:val="pl-PL"/>
        </w:rPr>
      </w:pPr>
    </w:p>
    <w:p w14:paraId="282CBE60" w14:textId="362EF58D" w:rsidR="0059489C" w:rsidRPr="00CD2167" w:rsidRDefault="0059489C" w:rsidP="002F783B">
      <w:pPr>
        <w:jc w:val="both"/>
        <w:rPr>
          <w:rFonts w:ascii="Times New Roman" w:hAnsi="Times New Roman" w:cs="Times New Roman"/>
          <w:lang w:val="pl-PL"/>
        </w:rPr>
      </w:pPr>
      <w:r w:rsidRPr="00CD2167">
        <w:rPr>
          <w:rFonts w:ascii="Times New Roman" w:hAnsi="Times New Roman" w:cs="Times New Roman"/>
          <w:lang w:val="pl-PL"/>
        </w:rPr>
        <w:t xml:space="preserve">Kryterium nr 1: Cena oferty – waga </w:t>
      </w:r>
      <w:r w:rsidR="003B7854" w:rsidRPr="00CD2167">
        <w:rPr>
          <w:rFonts w:ascii="Times New Roman" w:hAnsi="Times New Roman" w:cs="Times New Roman"/>
          <w:lang w:val="pl-PL"/>
        </w:rPr>
        <w:t>6</w:t>
      </w:r>
      <w:r w:rsidR="00A35D7D" w:rsidRPr="00CD2167">
        <w:rPr>
          <w:rFonts w:ascii="Times New Roman" w:hAnsi="Times New Roman" w:cs="Times New Roman"/>
          <w:lang w:val="pl-PL"/>
        </w:rPr>
        <w:t>0</w:t>
      </w:r>
      <w:r w:rsidRPr="00CD2167">
        <w:rPr>
          <w:rFonts w:ascii="Times New Roman" w:hAnsi="Times New Roman" w:cs="Times New Roman"/>
          <w:lang w:val="pl-PL"/>
        </w:rPr>
        <w:t xml:space="preserve"> pkt.</w:t>
      </w:r>
    </w:p>
    <w:p w14:paraId="57902BB6" w14:textId="77777777" w:rsidR="00A35D7D" w:rsidRPr="00CD2167" w:rsidRDefault="00A35D7D" w:rsidP="002F783B">
      <w:pPr>
        <w:jc w:val="both"/>
        <w:rPr>
          <w:rFonts w:ascii="Times New Roman" w:hAnsi="Times New Roman" w:cs="Times New Roman"/>
          <w:lang w:val="pl-PL"/>
        </w:rPr>
      </w:pPr>
      <w:r w:rsidRPr="00CD2167">
        <w:rPr>
          <w:rFonts w:ascii="Times New Roman" w:hAnsi="Times New Roman" w:cs="Times New Roman"/>
          <w:lang w:val="pl-PL"/>
        </w:rPr>
        <w:t>Kryterium nr 2: Gotowość do realizacji zamówienia – waga 30 pkt.</w:t>
      </w:r>
    </w:p>
    <w:p w14:paraId="15C99FC4" w14:textId="041A5A75" w:rsidR="003B7854" w:rsidRPr="00CD2167" w:rsidRDefault="003B7854" w:rsidP="002F783B">
      <w:pPr>
        <w:jc w:val="both"/>
        <w:rPr>
          <w:rFonts w:ascii="Times New Roman" w:hAnsi="Times New Roman" w:cs="Times New Roman"/>
          <w:lang w:val="pl-PL"/>
        </w:rPr>
      </w:pPr>
      <w:r w:rsidRPr="00CD2167">
        <w:rPr>
          <w:rFonts w:ascii="Times New Roman" w:hAnsi="Times New Roman" w:cs="Times New Roman"/>
          <w:lang w:val="pl-PL"/>
        </w:rPr>
        <w:t>Kryterium nr 3: Klauzule społeczne – waga 10 pkt</w:t>
      </w:r>
    </w:p>
    <w:p w14:paraId="50E9BFDB" w14:textId="77777777" w:rsidR="0059489C" w:rsidRPr="00CD2167" w:rsidRDefault="0059489C" w:rsidP="002F783B">
      <w:pPr>
        <w:pStyle w:val="Tekstpodstawowy"/>
        <w:jc w:val="both"/>
        <w:rPr>
          <w:rFonts w:ascii="Times New Roman" w:hAnsi="Times New Roman" w:cs="Times New Roman"/>
          <w:sz w:val="22"/>
          <w:szCs w:val="22"/>
          <w:lang w:val="pl-PL"/>
        </w:rPr>
      </w:pPr>
    </w:p>
    <w:p w14:paraId="32720D20" w14:textId="77777777" w:rsidR="0059489C" w:rsidRPr="00CD2167" w:rsidRDefault="0059489C" w:rsidP="002F783B">
      <w:pPr>
        <w:pStyle w:val="Akapitzlist"/>
        <w:spacing w:before="17"/>
        <w:ind w:left="0" w:firstLine="0"/>
        <w:rPr>
          <w:rFonts w:ascii="Times New Roman" w:hAnsi="Times New Roman" w:cs="Times New Roman"/>
          <w:b/>
          <w:lang w:val="pl-PL"/>
        </w:rPr>
      </w:pPr>
      <w:r w:rsidRPr="00CD2167">
        <w:rPr>
          <w:rFonts w:ascii="Times New Roman" w:hAnsi="Times New Roman" w:cs="Times New Roman"/>
          <w:b/>
          <w:lang w:val="pl-PL"/>
        </w:rPr>
        <w:t>5. Opis sposobu przyznawania punktacji za spełnienie danego kryterium oceny</w:t>
      </w:r>
      <w:r w:rsidRPr="00CD2167">
        <w:rPr>
          <w:rFonts w:ascii="Times New Roman" w:hAnsi="Times New Roman" w:cs="Times New Roman"/>
          <w:b/>
          <w:spacing w:val="-36"/>
          <w:lang w:val="pl-PL"/>
        </w:rPr>
        <w:t xml:space="preserve"> </w:t>
      </w:r>
      <w:r w:rsidRPr="00CD2167">
        <w:rPr>
          <w:rFonts w:ascii="Times New Roman" w:hAnsi="Times New Roman" w:cs="Times New Roman"/>
          <w:b/>
          <w:lang w:val="pl-PL"/>
        </w:rPr>
        <w:t>oferty.</w:t>
      </w:r>
    </w:p>
    <w:p w14:paraId="5C6E52EC" w14:textId="77777777" w:rsidR="0059489C" w:rsidRPr="00CD2167" w:rsidRDefault="0059489C" w:rsidP="002F783B">
      <w:pPr>
        <w:pStyle w:val="Akapitzlist"/>
        <w:spacing w:before="17"/>
        <w:ind w:left="0" w:firstLine="0"/>
        <w:rPr>
          <w:rFonts w:ascii="Times New Roman" w:hAnsi="Times New Roman" w:cs="Times New Roman"/>
          <w:b/>
          <w:lang w:val="pl-PL"/>
        </w:rPr>
      </w:pPr>
    </w:p>
    <w:p w14:paraId="0F7020D2" w14:textId="77777777" w:rsidR="0059489C" w:rsidRPr="00CD2167" w:rsidRDefault="0059489C" w:rsidP="002F783B">
      <w:pPr>
        <w:widowControl/>
        <w:suppressAutoHyphens/>
        <w:jc w:val="both"/>
        <w:rPr>
          <w:rFonts w:ascii="Times New Roman" w:hAnsi="Times New Roman" w:cs="Times New Roman"/>
          <w:bCs/>
          <w:lang w:val="pl-PL"/>
        </w:rPr>
      </w:pPr>
      <w:r w:rsidRPr="00CD2167">
        <w:rPr>
          <w:rFonts w:ascii="Times New Roman" w:hAnsi="Times New Roman" w:cs="Times New Roman"/>
          <w:bCs/>
          <w:lang w:val="pl-PL"/>
        </w:rPr>
        <w:t>Kryteria oceny ofert zostaną obliczone w następujący sposób:</w:t>
      </w:r>
    </w:p>
    <w:p w14:paraId="5BA7E025" w14:textId="77777777" w:rsidR="0059489C" w:rsidRPr="00CD2167" w:rsidRDefault="0059489C" w:rsidP="002F783B">
      <w:pPr>
        <w:jc w:val="both"/>
        <w:rPr>
          <w:rFonts w:ascii="Times New Roman" w:hAnsi="Times New Roman" w:cs="Times New Roman"/>
          <w:bCs/>
          <w:lang w:val="pl-PL"/>
        </w:rPr>
      </w:pPr>
    </w:p>
    <w:p w14:paraId="524ECCB3" w14:textId="77777777" w:rsidR="0059489C" w:rsidRPr="00CD2167" w:rsidRDefault="0059489C" w:rsidP="002F783B">
      <w:pPr>
        <w:jc w:val="both"/>
        <w:rPr>
          <w:rFonts w:ascii="Times New Roman" w:hAnsi="Times New Roman" w:cs="Times New Roman"/>
          <w:bCs/>
          <w:lang w:val="pl-PL"/>
        </w:rPr>
      </w:pPr>
      <w:r w:rsidRPr="00CD2167">
        <w:rPr>
          <w:rFonts w:ascii="Times New Roman" w:hAnsi="Times New Roman" w:cs="Times New Roman"/>
          <w:bCs/>
          <w:u w:val="single"/>
          <w:lang w:val="pl-PL"/>
        </w:rPr>
        <w:t>Kryterium nr 1: cena</w:t>
      </w:r>
      <w:r w:rsidRPr="00CD2167">
        <w:rPr>
          <w:rFonts w:ascii="Times New Roman" w:hAnsi="Times New Roman" w:cs="Times New Roman"/>
          <w:bCs/>
          <w:lang w:val="pl-PL"/>
        </w:rPr>
        <w:t xml:space="preserve">. </w:t>
      </w:r>
    </w:p>
    <w:p w14:paraId="340FC007" w14:textId="77777777" w:rsidR="0059489C" w:rsidRPr="00CD2167" w:rsidRDefault="0059489C" w:rsidP="002F783B">
      <w:pPr>
        <w:jc w:val="both"/>
        <w:rPr>
          <w:rFonts w:ascii="Times New Roman" w:hAnsi="Times New Roman" w:cs="Times New Roman"/>
          <w:bCs/>
          <w:lang w:val="pl-PL"/>
        </w:rPr>
      </w:pPr>
    </w:p>
    <w:p w14:paraId="5B468D94" w14:textId="77777777" w:rsidR="0059489C" w:rsidRPr="00CD2167" w:rsidRDefault="0059489C" w:rsidP="002F783B">
      <w:pPr>
        <w:jc w:val="both"/>
        <w:rPr>
          <w:rFonts w:ascii="Times New Roman" w:hAnsi="Times New Roman" w:cs="Times New Roman"/>
          <w:bCs/>
          <w:lang w:val="pl-PL"/>
        </w:rPr>
      </w:pPr>
      <w:r w:rsidRPr="00CD2167">
        <w:rPr>
          <w:rFonts w:ascii="Times New Roman" w:hAnsi="Times New Roman" w:cs="Times New Roman"/>
          <w:bCs/>
          <w:lang w:val="pl-PL"/>
        </w:rPr>
        <w:lastRenderedPageBreak/>
        <w:t>Dokonując oceny złożonych ofert na kryterium, Zamawiający posłuży się wzorem matematycznym:</w:t>
      </w:r>
    </w:p>
    <w:p w14:paraId="3CB25A15" w14:textId="77777777" w:rsidR="0059489C" w:rsidRPr="00CD2167" w:rsidRDefault="0059489C" w:rsidP="002F783B">
      <w:pPr>
        <w:jc w:val="both"/>
        <w:rPr>
          <w:rFonts w:ascii="Times New Roman" w:hAnsi="Times New Roman" w:cs="Times New Roman"/>
          <w:bCs/>
          <w:lang w:val="pl-PL"/>
        </w:rPr>
      </w:pPr>
    </w:p>
    <w:p w14:paraId="2136A003" w14:textId="77777777" w:rsidR="0059489C" w:rsidRPr="00CD2167" w:rsidRDefault="0059489C" w:rsidP="002F783B">
      <w:pPr>
        <w:jc w:val="both"/>
        <w:rPr>
          <w:rFonts w:ascii="Times New Roman" w:hAnsi="Times New Roman" w:cs="Times New Roman"/>
          <w:bCs/>
          <w:lang w:val="pl-PL"/>
        </w:rPr>
      </w:pPr>
    </w:p>
    <w:p w14:paraId="47A55866" w14:textId="77777777" w:rsidR="0059489C" w:rsidRPr="00CD2167" w:rsidRDefault="0059489C" w:rsidP="002F783B">
      <w:pPr>
        <w:jc w:val="both"/>
        <w:rPr>
          <w:rFonts w:ascii="Times New Roman" w:hAnsi="Times New Roman" w:cs="Times New Roman"/>
          <w:lang w:val="pl-PL"/>
        </w:rPr>
      </w:pPr>
      <w:r w:rsidRPr="00CD2167">
        <w:rPr>
          <w:rFonts w:ascii="Times New Roman" w:hAnsi="Times New Roman" w:cs="Times New Roman"/>
          <w:lang w:val="pl-PL"/>
        </w:rPr>
        <w:t xml:space="preserve">                                        oferowana cena minimalna</w:t>
      </w:r>
    </w:p>
    <w:p w14:paraId="2D3D1B92" w14:textId="77E529EC" w:rsidR="0059489C" w:rsidRPr="00CD2167" w:rsidRDefault="0059489C" w:rsidP="002F783B">
      <w:pPr>
        <w:jc w:val="both"/>
        <w:rPr>
          <w:rFonts w:ascii="Times New Roman" w:hAnsi="Times New Roman" w:cs="Times New Roman"/>
          <w:lang w:val="pl-PL"/>
        </w:rPr>
      </w:pPr>
      <w:r w:rsidRPr="00CD2167">
        <w:rPr>
          <w:rFonts w:ascii="Times New Roman" w:hAnsi="Times New Roman" w:cs="Times New Roman"/>
          <w:lang w:val="pl-PL"/>
        </w:rPr>
        <w:t xml:space="preserve">     Ilość Punktów = (------------------------------------------) x </w:t>
      </w:r>
      <w:r w:rsidR="00B84A7E" w:rsidRPr="00CD2167">
        <w:rPr>
          <w:rFonts w:ascii="Times New Roman" w:hAnsi="Times New Roman" w:cs="Times New Roman"/>
          <w:lang w:val="pl-PL"/>
        </w:rPr>
        <w:t>6</w:t>
      </w:r>
      <w:r w:rsidR="003E18AE" w:rsidRPr="00CD2167">
        <w:rPr>
          <w:rFonts w:ascii="Times New Roman" w:hAnsi="Times New Roman" w:cs="Times New Roman"/>
          <w:lang w:val="pl-PL"/>
        </w:rPr>
        <w:t>0</w:t>
      </w:r>
      <w:r w:rsidRPr="00CD2167">
        <w:rPr>
          <w:rFonts w:ascii="Times New Roman" w:hAnsi="Times New Roman" w:cs="Times New Roman"/>
          <w:lang w:val="pl-PL"/>
        </w:rPr>
        <w:t xml:space="preserve"> %</w:t>
      </w:r>
    </w:p>
    <w:p w14:paraId="1C5773B4" w14:textId="77777777" w:rsidR="0059489C" w:rsidRPr="00CD2167" w:rsidRDefault="0059489C" w:rsidP="002F783B">
      <w:pPr>
        <w:jc w:val="both"/>
        <w:rPr>
          <w:rFonts w:ascii="Times New Roman" w:hAnsi="Times New Roman" w:cs="Times New Roman"/>
          <w:lang w:val="pl-PL"/>
        </w:rPr>
      </w:pPr>
      <w:r w:rsidRPr="00CD2167">
        <w:rPr>
          <w:rFonts w:ascii="Times New Roman" w:hAnsi="Times New Roman" w:cs="Times New Roman"/>
          <w:lang w:val="pl-PL"/>
        </w:rPr>
        <w:t xml:space="preserve">                                        cena </w:t>
      </w:r>
      <w:bookmarkStart w:id="0" w:name="OLE_LINK8"/>
      <w:bookmarkStart w:id="1" w:name="OLE_LINK7"/>
      <w:r w:rsidRPr="00CD2167">
        <w:rPr>
          <w:rFonts w:ascii="Times New Roman" w:hAnsi="Times New Roman" w:cs="Times New Roman"/>
          <w:lang w:val="pl-PL"/>
        </w:rPr>
        <w:t>w rozpatrywanej ofercie</w:t>
      </w:r>
      <w:bookmarkEnd w:id="0"/>
      <w:bookmarkEnd w:id="1"/>
    </w:p>
    <w:p w14:paraId="61FE74B0" w14:textId="77777777" w:rsidR="0059489C" w:rsidRPr="00CD2167" w:rsidRDefault="0059489C" w:rsidP="002F783B">
      <w:pPr>
        <w:jc w:val="both"/>
        <w:rPr>
          <w:rFonts w:ascii="Times New Roman" w:hAnsi="Times New Roman" w:cs="Times New Roman"/>
          <w:lang w:val="pl-PL"/>
        </w:rPr>
      </w:pPr>
    </w:p>
    <w:p w14:paraId="79CF7BE5" w14:textId="77777777" w:rsidR="0059489C" w:rsidRPr="00CD2167" w:rsidRDefault="0059489C" w:rsidP="002F783B">
      <w:pPr>
        <w:jc w:val="both"/>
        <w:rPr>
          <w:rFonts w:ascii="Times New Roman" w:hAnsi="Times New Roman" w:cs="Times New Roman"/>
          <w:lang w:val="pl-PL"/>
        </w:rPr>
      </w:pPr>
      <w:r w:rsidRPr="00CD2167">
        <w:rPr>
          <w:rFonts w:ascii="Times New Roman" w:hAnsi="Times New Roman" w:cs="Times New Roman"/>
          <w:lang w:val="pl-PL"/>
        </w:rPr>
        <w:t>Przyjmuje się, że 1 % = 1 pkt i tak zostanie przeliczona liczba punktów w powyższym kryterium.</w:t>
      </w:r>
    </w:p>
    <w:p w14:paraId="27D0F8FA" w14:textId="77777777" w:rsidR="009752FB" w:rsidRPr="00CD2167" w:rsidRDefault="009752FB" w:rsidP="002F783B">
      <w:pPr>
        <w:pStyle w:val="Akapitzlist"/>
        <w:widowControl/>
        <w:spacing w:before="0" w:after="52"/>
        <w:ind w:left="0" w:right="55" w:firstLine="0"/>
        <w:contextualSpacing/>
        <w:rPr>
          <w:rFonts w:ascii="Times New Roman" w:hAnsi="Times New Roman" w:cs="Times New Roman"/>
          <w:bCs/>
          <w:lang w:val="pl-PL"/>
        </w:rPr>
      </w:pPr>
    </w:p>
    <w:p w14:paraId="16EC612B" w14:textId="77777777" w:rsidR="00A35D7D" w:rsidRPr="00CD2167" w:rsidRDefault="00A35D7D" w:rsidP="002F783B">
      <w:pPr>
        <w:pStyle w:val="Akapitzlist"/>
        <w:widowControl/>
        <w:spacing w:before="0" w:after="52"/>
        <w:ind w:left="0" w:right="55" w:firstLine="0"/>
        <w:contextualSpacing/>
        <w:rPr>
          <w:rFonts w:ascii="Times New Roman" w:hAnsi="Times New Roman" w:cs="Times New Roman"/>
          <w:lang w:val="pl-PL"/>
        </w:rPr>
      </w:pPr>
      <w:r w:rsidRPr="00CD2167">
        <w:rPr>
          <w:rFonts w:ascii="Times New Roman" w:hAnsi="Times New Roman" w:cs="Times New Roman"/>
          <w:bCs/>
          <w:u w:val="single"/>
          <w:lang w:val="pl-PL"/>
        </w:rPr>
        <w:t xml:space="preserve">Kryterium </w:t>
      </w:r>
      <w:r w:rsidR="003E18AE" w:rsidRPr="00CD2167">
        <w:rPr>
          <w:rFonts w:ascii="Times New Roman" w:hAnsi="Times New Roman" w:cs="Times New Roman"/>
          <w:bCs/>
          <w:u w:val="single"/>
          <w:lang w:val="pl-PL"/>
        </w:rPr>
        <w:t>nr 2:</w:t>
      </w:r>
      <w:r w:rsidRPr="00CD2167">
        <w:rPr>
          <w:rFonts w:ascii="Times New Roman" w:hAnsi="Times New Roman" w:cs="Times New Roman"/>
          <w:bCs/>
          <w:u w:val="single"/>
          <w:lang w:val="pl-PL"/>
        </w:rPr>
        <w:t xml:space="preserve"> gotowość do realizacji zamówienia</w:t>
      </w:r>
      <w:r w:rsidR="00BF7132" w:rsidRPr="00CD2167">
        <w:rPr>
          <w:rFonts w:ascii="Times New Roman" w:hAnsi="Times New Roman" w:cs="Times New Roman"/>
          <w:bCs/>
          <w:lang w:val="pl-PL"/>
        </w:rPr>
        <w:t>.</w:t>
      </w:r>
    </w:p>
    <w:p w14:paraId="05587A01" w14:textId="77777777" w:rsidR="003E18AE" w:rsidRPr="00CD2167" w:rsidRDefault="003E18AE" w:rsidP="002F783B">
      <w:pPr>
        <w:jc w:val="both"/>
        <w:rPr>
          <w:rFonts w:ascii="Times New Roman" w:hAnsi="Times New Roman" w:cs="Times New Roman"/>
          <w:bCs/>
          <w:lang w:val="pl-PL"/>
        </w:rPr>
      </w:pPr>
    </w:p>
    <w:p w14:paraId="2E4D2180" w14:textId="77777777" w:rsidR="003E18AE" w:rsidRPr="00CD2167" w:rsidRDefault="003E18AE" w:rsidP="002F783B">
      <w:pPr>
        <w:jc w:val="both"/>
        <w:rPr>
          <w:rFonts w:ascii="Times New Roman" w:hAnsi="Times New Roman" w:cs="Times New Roman"/>
          <w:bCs/>
          <w:lang w:val="pl-PL"/>
        </w:rPr>
      </w:pPr>
      <w:r w:rsidRPr="00CD2167">
        <w:rPr>
          <w:rFonts w:ascii="Times New Roman" w:hAnsi="Times New Roman" w:cs="Times New Roman"/>
          <w:bCs/>
          <w:lang w:val="pl-PL"/>
        </w:rPr>
        <w:t>Dokonując oceny złożonych ofert na kryterium, Zamawiający posłuży się wzorem matematycznym:</w:t>
      </w:r>
    </w:p>
    <w:p w14:paraId="600AFA9F" w14:textId="77777777" w:rsidR="003E18AE" w:rsidRPr="00CD2167" w:rsidRDefault="003E18AE" w:rsidP="002F783B">
      <w:pPr>
        <w:jc w:val="both"/>
        <w:rPr>
          <w:rFonts w:ascii="Times New Roman" w:hAnsi="Times New Roman" w:cs="Times New Roman"/>
          <w:bCs/>
          <w:lang w:val="pl-PL"/>
        </w:rPr>
      </w:pPr>
    </w:p>
    <w:p w14:paraId="203D9EC6" w14:textId="77777777" w:rsidR="003E18AE" w:rsidRPr="00CD2167" w:rsidRDefault="003E18AE" w:rsidP="002F783B">
      <w:pPr>
        <w:jc w:val="both"/>
        <w:rPr>
          <w:rFonts w:ascii="Times New Roman" w:hAnsi="Times New Roman" w:cs="Times New Roman"/>
          <w:lang w:val="pl-PL"/>
        </w:rPr>
      </w:pPr>
      <w:r w:rsidRPr="00CD2167">
        <w:rPr>
          <w:rFonts w:ascii="Times New Roman" w:hAnsi="Times New Roman" w:cs="Times New Roman"/>
          <w:lang w:val="pl-PL"/>
        </w:rPr>
        <w:t xml:space="preserve">                                oferowana gotowość minimalna</w:t>
      </w:r>
    </w:p>
    <w:p w14:paraId="7700D2D1" w14:textId="77777777" w:rsidR="003E18AE" w:rsidRPr="00CD2167" w:rsidRDefault="003E18AE" w:rsidP="002F783B">
      <w:pPr>
        <w:jc w:val="both"/>
        <w:rPr>
          <w:rFonts w:ascii="Times New Roman" w:hAnsi="Times New Roman" w:cs="Times New Roman"/>
          <w:lang w:val="pl-PL"/>
        </w:rPr>
      </w:pPr>
      <w:r w:rsidRPr="00CD2167">
        <w:rPr>
          <w:rFonts w:ascii="Times New Roman" w:hAnsi="Times New Roman" w:cs="Times New Roman"/>
          <w:lang w:val="pl-PL"/>
        </w:rPr>
        <w:t xml:space="preserve">     Ilość Punktów = (------------------------------------------) x 30 %</w:t>
      </w:r>
    </w:p>
    <w:p w14:paraId="75A4814D" w14:textId="77777777" w:rsidR="003E18AE" w:rsidRPr="00CD2167" w:rsidRDefault="003E18AE" w:rsidP="002F783B">
      <w:pPr>
        <w:jc w:val="both"/>
        <w:rPr>
          <w:rFonts w:ascii="Times New Roman" w:hAnsi="Times New Roman" w:cs="Times New Roman"/>
          <w:bCs/>
          <w:lang w:val="pl-PL"/>
        </w:rPr>
      </w:pPr>
      <w:r w:rsidRPr="00CD2167">
        <w:rPr>
          <w:rFonts w:ascii="Times New Roman" w:hAnsi="Times New Roman" w:cs="Times New Roman"/>
          <w:lang w:val="pl-PL"/>
        </w:rPr>
        <w:t xml:space="preserve">                                 gotowość w rozpatrywanej ofercie</w:t>
      </w:r>
    </w:p>
    <w:p w14:paraId="43015E09" w14:textId="77777777" w:rsidR="003E18AE" w:rsidRPr="00CD2167" w:rsidRDefault="003E18AE" w:rsidP="002F783B">
      <w:pPr>
        <w:jc w:val="both"/>
        <w:rPr>
          <w:rFonts w:ascii="Times New Roman" w:hAnsi="Times New Roman" w:cs="Times New Roman"/>
          <w:bCs/>
          <w:lang w:val="pl-PL"/>
        </w:rPr>
      </w:pPr>
    </w:p>
    <w:p w14:paraId="26814AE0" w14:textId="02C9EB48" w:rsidR="00A35D7D" w:rsidRPr="00CD2167" w:rsidRDefault="003E18AE" w:rsidP="002F783B">
      <w:pPr>
        <w:jc w:val="both"/>
        <w:rPr>
          <w:rFonts w:ascii="Times New Roman" w:hAnsi="Times New Roman" w:cs="Times New Roman"/>
          <w:bCs/>
          <w:lang w:val="pl-PL"/>
        </w:rPr>
      </w:pPr>
      <w:r w:rsidRPr="00CD2167">
        <w:rPr>
          <w:rFonts w:ascii="Times New Roman" w:hAnsi="Times New Roman" w:cs="Times New Roman"/>
          <w:lang w:val="pl-PL"/>
        </w:rPr>
        <w:t>Przyjmuje się, że 1 % = 1 pkt i tak zostanie przeliczona liczba punktów w powyższym kryterium.</w:t>
      </w:r>
      <w:r w:rsidRPr="00CD2167">
        <w:rPr>
          <w:rFonts w:ascii="Times New Roman" w:hAnsi="Times New Roman" w:cs="Times New Roman"/>
          <w:bCs/>
          <w:lang w:val="pl-PL"/>
        </w:rPr>
        <w:t xml:space="preserve"> </w:t>
      </w:r>
      <w:r w:rsidR="00A35D7D" w:rsidRPr="00CD2167">
        <w:rPr>
          <w:rFonts w:ascii="Times New Roman" w:hAnsi="Times New Roman" w:cs="Times New Roman"/>
          <w:bCs/>
          <w:lang w:val="pl-PL"/>
        </w:rPr>
        <w:t xml:space="preserve">Najwyższą liczbę̨ punktów otrzyma oferta zawierająca najkrótszy okres (liczony w dniach) pomiędzy dniem przekazania przez Zamawiającego Wykonawcy każdorazowo wezwania do zrealizowania </w:t>
      </w:r>
      <w:r w:rsidR="00826E68" w:rsidRPr="00CD2167">
        <w:rPr>
          <w:rFonts w:ascii="Times New Roman" w:hAnsi="Times New Roman" w:cs="Times New Roman"/>
          <w:bCs/>
          <w:lang w:val="pl-PL"/>
        </w:rPr>
        <w:t xml:space="preserve">usługi </w:t>
      </w:r>
      <w:r w:rsidR="00A35D7D" w:rsidRPr="00CD2167">
        <w:rPr>
          <w:rFonts w:ascii="Times New Roman" w:hAnsi="Times New Roman" w:cs="Times New Roman"/>
          <w:bCs/>
          <w:lang w:val="pl-PL"/>
        </w:rPr>
        <w:t>(</w:t>
      </w:r>
      <w:r w:rsidR="00826E68" w:rsidRPr="00CD2167">
        <w:rPr>
          <w:rFonts w:ascii="Times New Roman" w:hAnsi="Times New Roman" w:cs="Times New Roman"/>
          <w:bCs/>
          <w:lang w:val="pl-PL"/>
        </w:rPr>
        <w:t>lub etapu usługi</w:t>
      </w:r>
      <w:r w:rsidR="00A35D7D" w:rsidRPr="00CD2167">
        <w:rPr>
          <w:rFonts w:ascii="Times New Roman" w:hAnsi="Times New Roman" w:cs="Times New Roman"/>
          <w:bCs/>
          <w:lang w:val="pl-PL"/>
        </w:rPr>
        <w:t xml:space="preserve">), a dniem </w:t>
      </w:r>
      <w:r w:rsidR="00826E68" w:rsidRPr="00CD2167">
        <w:rPr>
          <w:rFonts w:ascii="Times New Roman" w:hAnsi="Times New Roman" w:cs="Times New Roman"/>
          <w:bCs/>
          <w:lang w:val="pl-PL"/>
        </w:rPr>
        <w:t>realizacji usługi</w:t>
      </w:r>
      <w:r w:rsidR="00A35D7D" w:rsidRPr="00CD2167">
        <w:rPr>
          <w:rFonts w:ascii="Times New Roman" w:hAnsi="Times New Roman" w:cs="Times New Roman"/>
          <w:bCs/>
          <w:lang w:val="pl-PL"/>
        </w:rPr>
        <w:t xml:space="preserve"> (przykładowo, jeżeli Wykonawca wskaże w ofercie okres </w:t>
      </w:r>
      <w:r w:rsidRPr="00CD2167">
        <w:rPr>
          <w:rFonts w:ascii="Times New Roman" w:hAnsi="Times New Roman" w:cs="Times New Roman"/>
          <w:bCs/>
          <w:lang w:val="pl-PL"/>
        </w:rPr>
        <w:t>7</w:t>
      </w:r>
      <w:r w:rsidR="00A35D7D" w:rsidRPr="00CD2167">
        <w:rPr>
          <w:rFonts w:ascii="Times New Roman" w:hAnsi="Times New Roman" w:cs="Times New Roman"/>
          <w:bCs/>
          <w:lang w:val="pl-PL"/>
        </w:rPr>
        <w:t xml:space="preserve"> dni, to Zamawiający będzie uprawniony każdorazowo wyznaczyć́ termin </w:t>
      </w:r>
      <w:r w:rsidR="00826E68" w:rsidRPr="00CD2167">
        <w:rPr>
          <w:rFonts w:ascii="Times New Roman" w:hAnsi="Times New Roman" w:cs="Times New Roman"/>
          <w:bCs/>
          <w:lang w:val="pl-PL"/>
        </w:rPr>
        <w:t>wykonania usługi</w:t>
      </w:r>
      <w:r w:rsidR="00A35D7D" w:rsidRPr="00CD2167">
        <w:rPr>
          <w:rFonts w:ascii="Times New Roman" w:hAnsi="Times New Roman" w:cs="Times New Roman"/>
          <w:bCs/>
          <w:lang w:val="pl-PL"/>
        </w:rPr>
        <w:t xml:space="preserve"> najwcześniej na dzień́ wypadający </w:t>
      </w:r>
      <w:r w:rsidRPr="00CD2167">
        <w:rPr>
          <w:rFonts w:ascii="Times New Roman" w:hAnsi="Times New Roman" w:cs="Times New Roman"/>
          <w:bCs/>
          <w:lang w:val="pl-PL"/>
        </w:rPr>
        <w:t>7</w:t>
      </w:r>
      <w:r w:rsidR="00A35D7D" w:rsidRPr="00CD2167">
        <w:rPr>
          <w:rFonts w:ascii="Times New Roman" w:hAnsi="Times New Roman" w:cs="Times New Roman"/>
          <w:bCs/>
          <w:lang w:val="pl-PL"/>
        </w:rPr>
        <w:t xml:space="preserve"> dni</w:t>
      </w:r>
      <w:r w:rsidRPr="00CD2167">
        <w:rPr>
          <w:rFonts w:ascii="Times New Roman" w:hAnsi="Times New Roman" w:cs="Times New Roman"/>
          <w:bCs/>
          <w:lang w:val="pl-PL"/>
        </w:rPr>
        <w:t xml:space="preserve"> kalendarzowych</w:t>
      </w:r>
      <w:r w:rsidR="00A35D7D" w:rsidRPr="00CD2167">
        <w:rPr>
          <w:rFonts w:ascii="Times New Roman" w:hAnsi="Times New Roman" w:cs="Times New Roman"/>
          <w:bCs/>
          <w:lang w:val="pl-PL"/>
        </w:rPr>
        <w:t xml:space="preserve"> po przekazaniu Wykonawcy wezwania</w:t>
      </w:r>
      <w:r w:rsidR="00826E68" w:rsidRPr="00CD2167">
        <w:rPr>
          <w:rFonts w:ascii="Times New Roman" w:hAnsi="Times New Roman" w:cs="Times New Roman"/>
          <w:bCs/>
          <w:lang w:val="pl-PL"/>
        </w:rPr>
        <w:t xml:space="preserve"> - w</w:t>
      </w:r>
      <w:r w:rsidR="00A35D7D" w:rsidRPr="00CD2167">
        <w:rPr>
          <w:rFonts w:ascii="Times New Roman" w:hAnsi="Times New Roman" w:cs="Times New Roman"/>
          <w:bCs/>
          <w:lang w:val="pl-PL"/>
        </w:rPr>
        <w:t xml:space="preserve"> przypadku niezrealizowania </w:t>
      </w:r>
      <w:r w:rsidR="00826E68" w:rsidRPr="00CD2167">
        <w:rPr>
          <w:rFonts w:ascii="Times New Roman" w:hAnsi="Times New Roman" w:cs="Times New Roman"/>
          <w:bCs/>
          <w:lang w:val="pl-PL"/>
        </w:rPr>
        <w:t>usługi</w:t>
      </w:r>
      <w:r w:rsidR="00A35D7D" w:rsidRPr="00CD2167">
        <w:rPr>
          <w:rFonts w:ascii="Times New Roman" w:hAnsi="Times New Roman" w:cs="Times New Roman"/>
          <w:bCs/>
          <w:lang w:val="pl-PL"/>
        </w:rPr>
        <w:t xml:space="preserve"> w miejscu i terminie wskazanym przez Zamawiającego, Wy</w:t>
      </w:r>
      <w:r w:rsidRPr="00CD2167">
        <w:rPr>
          <w:rFonts w:ascii="Times New Roman" w:hAnsi="Times New Roman" w:cs="Times New Roman"/>
          <w:bCs/>
          <w:lang w:val="pl-PL"/>
        </w:rPr>
        <w:t>konawca podlega karze umownej określonej w punkcie 9a).</w:t>
      </w:r>
    </w:p>
    <w:p w14:paraId="3417D603" w14:textId="77777777" w:rsidR="00A450EB" w:rsidRPr="00CD2167" w:rsidRDefault="00A450EB" w:rsidP="002F783B">
      <w:pPr>
        <w:jc w:val="both"/>
        <w:rPr>
          <w:rFonts w:ascii="Times New Roman" w:hAnsi="Times New Roman" w:cs="Times New Roman"/>
          <w:bCs/>
          <w:lang w:val="pl-PL"/>
        </w:rPr>
      </w:pPr>
    </w:p>
    <w:p w14:paraId="1B202646" w14:textId="77777777" w:rsidR="00A450EB" w:rsidRPr="00CD2167" w:rsidRDefault="00A450EB" w:rsidP="002F783B">
      <w:pPr>
        <w:jc w:val="both"/>
        <w:rPr>
          <w:rFonts w:ascii="Times New Roman" w:hAnsi="Times New Roman" w:cs="Times New Roman"/>
          <w:bCs/>
          <w:lang w:val="pl-PL"/>
        </w:rPr>
      </w:pPr>
      <w:r w:rsidRPr="00CD2167">
        <w:rPr>
          <w:rFonts w:ascii="Times New Roman" w:hAnsi="Times New Roman" w:cs="Times New Roman"/>
          <w:bCs/>
          <w:u w:val="single"/>
          <w:lang w:val="pl-PL"/>
        </w:rPr>
        <w:t>Kryterium nr 3: klauzule społeczne</w:t>
      </w:r>
    </w:p>
    <w:p w14:paraId="45920141" w14:textId="77777777" w:rsidR="00A450EB" w:rsidRPr="00CD2167" w:rsidRDefault="00A450EB" w:rsidP="002F783B">
      <w:pPr>
        <w:jc w:val="both"/>
        <w:rPr>
          <w:rFonts w:ascii="Times New Roman" w:hAnsi="Times New Roman" w:cs="Times New Roman"/>
          <w:bCs/>
          <w:lang w:val="pl-PL"/>
        </w:rPr>
      </w:pPr>
    </w:p>
    <w:p w14:paraId="129A7748" w14:textId="072282E1" w:rsidR="00A450EB" w:rsidRPr="00CD2167" w:rsidRDefault="00A450EB" w:rsidP="002F783B">
      <w:pPr>
        <w:jc w:val="both"/>
        <w:rPr>
          <w:rFonts w:ascii="Times New Roman" w:hAnsi="Times New Roman" w:cs="Times New Roman"/>
          <w:bCs/>
          <w:lang w:val="pl-PL"/>
        </w:rPr>
      </w:pPr>
      <w:r w:rsidRPr="00CD2167">
        <w:rPr>
          <w:rFonts w:ascii="Times New Roman" w:hAnsi="Times New Roman" w:cs="Times New Roman"/>
          <w:bCs/>
          <w:lang w:val="pl-PL"/>
        </w:rPr>
        <w:t xml:space="preserve">Punkty przyznawane za kryterium będą przyznawane na podstawie informacji </w:t>
      </w:r>
      <w:r w:rsidR="006407ED">
        <w:rPr>
          <w:rFonts w:ascii="Times New Roman" w:hAnsi="Times New Roman" w:cs="Times New Roman"/>
          <w:bCs/>
          <w:lang w:val="pl-PL"/>
        </w:rPr>
        <w:t>z załącznika</w:t>
      </w:r>
      <w:r w:rsidRPr="00CD2167">
        <w:rPr>
          <w:rFonts w:ascii="Times New Roman" w:hAnsi="Times New Roman" w:cs="Times New Roman"/>
          <w:bCs/>
          <w:lang w:val="pl-PL"/>
        </w:rPr>
        <w:t xml:space="preserve"> w następujący sposób:</w:t>
      </w:r>
      <w:r w:rsidR="00AD0C7B">
        <w:rPr>
          <w:rFonts w:ascii="Times New Roman" w:hAnsi="Times New Roman" w:cs="Times New Roman"/>
          <w:bCs/>
          <w:lang w:val="pl-PL"/>
        </w:rPr>
        <w:t xml:space="preserve"> </w:t>
      </w:r>
      <w:r w:rsidRPr="00CD2167">
        <w:rPr>
          <w:rFonts w:ascii="Times New Roman" w:hAnsi="Times New Roman" w:cs="Times New Roman"/>
          <w:bCs/>
          <w:lang w:val="pl-PL"/>
        </w:rPr>
        <w:t>0 punktów – przy realizacji zamówienia nie będą stosowane klauzule społeczne,10 punktów – przy realizacji zamówienia będą stosowane klauzule społeczne.</w:t>
      </w:r>
    </w:p>
    <w:p w14:paraId="4922316A" w14:textId="77777777" w:rsidR="004A242A" w:rsidRPr="00CD2167" w:rsidRDefault="004A242A" w:rsidP="002F783B">
      <w:pPr>
        <w:pStyle w:val="pkt1"/>
        <w:spacing w:before="0" w:after="0"/>
        <w:ind w:left="0" w:firstLine="0"/>
        <w:rPr>
          <w:sz w:val="22"/>
          <w:szCs w:val="22"/>
        </w:rPr>
      </w:pPr>
    </w:p>
    <w:p w14:paraId="3FCE98A2" w14:textId="08F05143" w:rsidR="0059489C" w:rsidRPr="00CD2167" w:rsidRDefault="0059489C" w:rsidP="002F783B">
      <w:pPr>
        <w:pStyle w:val="pkt1"/>
        <w:spacing w:before="0" w:after="0"/>
        <w:ind w:left="0" w:firstLine="0"/>
        <w:rPr>
          <w:bCs/>
          <w:sz w:val="22"/>
          <w:szCs w:val="22"/>
        </w:rPr>
      </w:pPr>
      <w:r w:rsidRPr="00CD2167">
        <w:rPr>
          <w:sz w:val="22"/>
          <w:szCs w:val="22"/>
        </w:rPr>
        <w:t>Za ofertę najkorzystniejszą Zamawiający uzna ofertę, która uzyska najwyższą liczbę punktów spośród ofert nie podlegających odrzuceniu.</w:t>
      </w:r>
    </w:p>
    <w:p w14:paraId="73C2529E" w14:textId="77777777" w:rsidR="0059489C" w:rsidRPr="00CD2167" w:rsidRDefault="0059489C" w:rsidP="002F783B">
      <w:pPr>
        <w:pStyle w:val="Tekstpodstawowy"/>
        <w:spacing w:before="2"/>
        <w:jc w:val="both"/>
        <w:rPr>
          <w:rFonts w:ascii="Times New Roman" w:hAnsi="Times New Roman" w:cs="Times New Roman"/>
          <w:sz w:val="22"/>
          <w:szCs w:val="22"/>
          <w:lang w:val="pl-PL"/>
        </w:rPr>
      </w:pPr>
    </w:p>
    <w:p w14:paraId="00E87A74" w14:textId="77777777" w:rsidR="0059489C" w:rsidRPr="00CD2167" w:rsidRDefault="0059489C" w:rsidP="002F783B">
      <w:pPr>
        <w:pStyle w:val="Tekstpodstawowy"/>
        <w:jc w:val="both"/>
        <w:rPr>
          <w:rFonts w:ascii="Times New Roman" w:hAnsi="Times New Roman" w:cs="Times New Roman"/>
          <w:b/>
          <w:sz w:val="22"/>
          <w:szCs w:val="22"/>
          <w:lang w:val="pl-PL"/>
        </w:rPr>
      </w:pPr>
      <w:r w:rsidRPr="00CD2167">
        <w:rPr>
          <w:rFonts w:ascii="Times New Roman" w:hAnsi="Times New Roman" w:cs="Times New Roman"/>
          <w:b/>
          <w:sz w:val="22"/>
          <w:szCs w:val="22"/>
          <w:lang w:val="pl-PL"/>
        </w:rPr>
        <w:t>6. Opis sposobu przygotowania oferty.</w:t>
      </w:r>
    </w:p>
    <w:p w14:paraId="71AE5BC6" w14:textId="78693971" w:rsidR="0059489C" w:rsidRPr="00CD2167" w:rsidRDefault="0059489C" w:rsidP="002F783B">
      <w:pPr>
        <w:widowControl/>
        <w:numPr>
          <w:ilvl w:val="0"/>
          <w:numId w:val="11"/>
        </w:numPr>
        <w:tabs>
          <w:tab w:val="clear" w:pos="720"/>
        </w:tabs>
        <w:suppressAutoHyphens/>
        <w:ind w:left="0" w:firstLine="0"/>
        <w:jc w:val="both"/>
        <w:rPr>
          <w:rFonts w:ascii="Times New Roman" w:hAnsi="Times New Roman" w:cs="Times New Roman"/>
          <w:bCs/>
          <w:spacing w:val="2"/>
          <w:lang w:val="pl-PL"/>
        </w:rPr>
      </w:pPr>
      <w:r w:rsidRPr="00CD2167">
        <w:rPr>
          <w:rFonts w:ascii="Times New Roman" w:hAnsi="Times New Roman" w:cs="Times New Roman"/>
          <w:bCs/>
          <w:spacing w:val="2"/>
          <w:lang w:val="pl-PL"/>
        </w:rPr>
        <w:t>Ofertę należy przygotować w języku polskim, dla każdej z części zamówienia. Każdy Wykonawca może złożyć tylko jedną ofertę</w:t>
      </w:r>
      <w:r w:rsidR="00826E68" w:rsidRPr="00CD2167">
        <w:rPr>
          <w:rFonts w:ascii="Times New Roman" w:hAnsi="Times New Roman" w:cs="Times New Roman"/>
          <w:bCs/>
          <w:spacing w:val="2"/>
          <w:lang w:val="pl-PL"/>
        </w:rPr>
        <w:t xml:space="preserve"> na dowolną liczbę części</w:t>
      </w:r>
      <w:r w:rsidRPr="00CD2167">
        <w:rPr>
          <w:rFonts w:ascii="Times New Roman" w:hAnsi="Times New Roman" w:cs="Times New Roman"/>
          <w:bCs/>
          <w:spacing w:val="2"/>
          <w:lang w:val="pl-PL"/>
        </w:rPr>
        <w:t>. Oferta musi obejmować cały zakres przedmiotu zamówienia</w:t>
      </w:r>
      <w:r w:rsidR="00826E68" w:rsidRPr="00CD2167">
        <w:rPr>
          <w:rFonts w:ascii="Times New Roman" w:hAnsi="Times New Roman" w:cs="Times New Roman"/>
          <w:bCs/>
          <w:spacing w:val="2"/>
          <w:lang w:val="pl-PL"/>
        </w:rPr>
        <w:t xml:space="preserve"> w ramach danych części których dotyczy oferta,</w:t>
      </w:r>
      <w:r w:rsidR="00A35D7D" w:rsidRPr="00CD2167">
        <w:rPr>
          <w:rFonts w:ascii="Times New Roman" w:hAnsi="Times New Roman" w:cs="Times New Roman"/>
          <w:bCs/>
          <w:spacing w:val="2"/>
          <w:lang w:val="pl-PL"/>
        </w:rPr>
        <w:t xml:space="preserve"> </w:t>
      </w:r>
      <w:r w:rsidRPr="00CD2167">
        <w:rPr>
          <w:rFonts w:ascii="Times New Roman" w:hAnsi="Times New Roman" w:cs="Times New Roman"/>
          <w:bCs/>
          <w:spacing w:val="2"/>
          <w:lang w:val="pl-PL"/>
        </w:rPr>
        <w:t>a jej treść musi odpowiadać treści niniejszego zapytania ofertowego.</w:t>
      </w:r>
    </w:p>
    <w:p w14:paraId="4903BE81" w14:textId="77777777" w:rsidR="0059489C" w:rsidRPr="00CD2167" w:rsidRDefault="0059489C" w:rsidP="002F783B">
      <w:pPr>
        <w:widowControl/>
        <w:numPr>
          <w:ilvl w:val="0"/>
          <w:numId w:val="11"/>
        </w:numPr>
        <w:tabs>
          <w:tab w:val="clear" w:pos="720"/>
        </w:tabs>
        <w:suppressAutoHyphens/>
        <w:ind w:left="0" w:firstLine="0"/>
        <w:jc w:val="both"/>
        <w:rPr>
          <w:rFonts w:ascii="Times New Roman" w:hAnsi="Times New Roman" w:cs="Times New Roman"/>
          <w:lang w:val="pl-PL"/>
        </w:rPr>
      </w:pPr>
      <w:r w:rsidRPr="00CD2167">
        <w:rPr>
          <w:rFonts w:ascii="Times New Roman" w:hAnsi="Times New Roman" w:cs="Times New Roman"/>
          <w:bCs/>
          <w:spacing w:val="2"/>
          <w:lang w:val="pl-PL"/>
        </w:rPr>
        <w:t>O</w:t>
      </w:r>
      <w:r w:rsidRPr="00CD2167">
        <w:rPr>
          <w:rFonts w:ascii="Times New Roman" w:hAnsi="Times New Roman" w:cs="Times New Roman"/>
          <w:lang w:val="pl-PL"/>
        </w:rPr>
        <w:t>ferta musi być sporządzona z zachowaniem formy pisemnej pod rygorem nieważności. Wymóg zachowania formy pisemnej oznacza konieczność złożenia własnoręcznego podpisu (art. 78 Kodeksu cywilnego).</w:t>
      </w:r>
    </w:p>
    <w:p w14:paraId="2FB03EBE" w14:textId="77777777" w:rsidR="0059489C" w:rsidRPr="00CD2167" w:rsidRDefault="0059489C" w:rsidP="002F783B">
      <w:pPr>
        <w:widowControl/>
        <w:numPr>
          <w:ilvl w:val="0"/>
          <w:numId w:val="11"/>
        </w:numPr>
        <w:tabs>
          <w:tab w:val="clear" w:pos="720"/>
        </w:tabs>
        <w:suppressAutoHyphens/>
        <w:ind w:left="0" w:firstLine="0"/>
        <w:jc w:val="both"/>
        <w:rPr>
          <w:rFonts w:ascii="Times New Roman" w:hAnsi="Times New Roman" w:cs="Times New Roman"/>
          <w:lang w:val="pl-PL"/>
        </w:rPr>
      </w:pPr>
      <w:r w:rsidRPr="00CD2167">
        <w:rPr>
          <w:rFonts w:ascii="Times New Roman" w:hAnsi="Times New Roman" w:cs="Times New Roman"/>
          <w:lang w:val="pl-PL"/>
        </w:rPr>
        <w:t>Oferta winna być napisana w sposób czytelny.</w:t>
      </w:r>
    </w:p>
    <w:p w14:paraId="1763DDBC" w14:textId="30A7147E" w:rsidR="0059489C" w:rsidRPr="00CD2167" w:rsidRDefault="0059489C" w:rsidP="002F783B">
      <w:pPr>
        <w:widowControl/>
        <w:numPr>
          <w:ilvl w:val="0"/>
          <w:numId w:val="11"/>
        </w:numPr>
        <w:tabs>
          <w:tab w:val="clear" w:pos="720"/>
        </w:tabs>
        <w:suppressAutoHyphens/>
        <w:ind w:left="0" w:firstLine="0"/>
        <w:jc w:val="both"/>
        <w:rPr>
          <w:rFonts w:ascii="Times New Roman" w:hAnsi="Times New Roman" w:cs="Times New Roman"/>
          <w:lang w:val="pl-PL"/>
        </w:rPr>
      </w:pPr>
      <w:r w:rsidRPr="00CD2167">
        <w:rPr>
          <w:rFonts w:ascii="Times New Roman" w:hAnsi="Times New Roman" w:cs="Times New Roman"/>
          <w:lang w:val="pl-PL"/>
        </w:rPr>
        <w:t>Składana oferta</w:t>
      </w:r>
      <w:r w:rsidR="00A450EB" w:rsidRPr="00CD2167">
        <w:rPr>
          <w:rFonts w:ascii="Times New Roman" w:hAnsi="Times New Roman" w:cs="Times New Roman"/>
          <w:lang w:val="pl-PL"/>
        </w:rPr>
        <w:t xml:space="preserve"> cenowa</w:t>
      </w:r>
      <w:r w:rsidRPr="00CD2167">
        <w:rPr>
          <w:rFonts w:ascii="Times New Roman" w:hAnsi="Times New Roman" w:cs="Times New Roman"/>
          <w:lang w:val="pl-PL"/>
        </w:rPr>
        <w:t xml:space="preserve"> powinna być sporządzona na formularzu oferty stanowiącym Załącznik Nr 1 niniejszego zapytania ofertowego.</w:t>
      </w:r>
    </w:p>
    <w:p w14:paraId="6D3E3F8C" w14:textId="77777777" w:rsidR="0059489C" w:rsidRPr="00CD2167" w:rsidRDefault="0059489C" w:rsidP="002F783B">
      <w:pPr>
        <w:widowControl/>
        <w:numPr>
          <w:ilvl w:val="0"/>
          <w:numId w:val="11"/>
        </w:numPr>
        <w:tabs>
          <w:tab w:val="clear" w:pos="720"/>
        </w:tabs>
        <w:suppressAutoHyphens/>
        <w:ind w:left="0" w:firstLine="0"/>
        <w:jc w:val="both"/>
        <w:rPr>
          <w:rFonts w:ascii="Times New Roman" w:hAnsi="Times New Roman" w:cs="Times New Roman"/>
          <w:lang w:val="pl-PL"/>
        </w:rPr>
      </w:pPr>
      <w:r w:rsidRPr="00CD2167">
        <w:rPr>
          <w:rFonts w:ascii="Times New Roman" w:hAnsi="Times New Roman" w:cs="Times New Roman"/>
          <w:lang w:val="pl-PL"/>
        </w:rPr>
        <w:t>Dla uznania ważności oferta musi zawierać wszystkie wymagane w niniejszym zapytaniu ofertowym dokumenty w formie oryginałów lub kserokopii poświadczonych za zgodność z oryginałem przez osobę uprawnioną do składania oświadczeń w imieniu Wykonawcy.</w:t>
      </w:r>
    </w:p>
    <w:p w14:paraId="0818DE4A" w14:textId="77777777" w:rsidR="0059489C" w:rsidRPr="00CD2167" w:rsidRDefault="0059489C" w:rsidP="002F783B">
      <w:pPr>
        <w:widowControl/>
        <w:numPr>
          <w:ilvl w:val="0"/>
          <w:numId w:val="11"/>
        </w:numPr>
        <w:tabs>
          <w:tab w:val="clear" w:pos="720"/>
        </w:tabs>
        <w:suppressAutoHyphens/>
        <w:ind w:left="0" w:firstLine="0"/>
        <w:jc w:val="both"/>
        <w:rPr>
          <w:rFonts w:ascii="Times New Roman" w:hAnsi="Times New Roman" w:cs="Times New Roman"/>
          <w:lang w:val="pl-PL"/>
        </w:rPr>
      </w:pPr>
      <w:r w:rsidRPr="00CD2167">
        <w:rPr>
          <w:rFonts w:ascii="Times New Roman" w:hAnsi="Times New Roman" w:cs="Times New Roman"/>
          <w:lang w:val="pl-PL"/>
        </w:rPr>
        <w:t xml:space="preserve">Wszystkie strony oferty, w tym strony wszystkich załączników powinny być ponumerowane, ułożone w kolejności przedstawionej w formularzu oferty i podpisane przez uprawnionego przedstawiciela Wykonawcy. Wszelkie miejsca, w których Wykonawca naniósł zmiany muszą być parafowane i datowane przez osobę podpisującą ofertę. </w:t>
      </w:r>
    </w:p>
    <w:p w14:paraId="3D147D3F" w14:textId="77777777" w:rsidR="0059489C" w:rsidRPr="00CD2167" w:rsidRDefault="0059489C" w:rsidP="002F783B">
      <w:pPr>
        <w:widowControl/>
        <w:numPr>
          <w:ilvl w:val="0"/>
          <w:numId w:val="11"/>
        </w:numPr>
        <w:tabs>
          <w:tab w:val="clear" w:pos="720"/>
        </w:tabs>
        <w:suppressAutoHyphens/>
        <w:ind w:left="0" w:firstLine="0"/>
        <w:jc w:val="both"/>
        <w:rPr>
          <w:rFonts w:ascii="Times New Roman" w:hAnsi="Times New Roman" w:cs="Times New Roman"/>
          <w:lang w:val="pl-PL"/>
        </w:rPr>
      </w:pPr>
      <w:r w:rsidRPr="00CD2167">
        <w:rPr>
          <w:rFonts w:ascii="Times New Roman" w:hAnsi="Times New Roman" w:cs="Times New Roman"/>
          <w:lang w:val="pl-PL"/>
        </w:rPr>
        <w:t xml:space="preserve">Upoważnienie do podpisania oferty winno być dołączone do oferty, o ile nie wynika ono </w:t>
      </w:r>
      <w:r w:rsidR="00A35D7D" w:rsidRPr="00CD2167">
        <w:rPr>
          <w:rFonts w:ascii="Times New Roman" w:hAnsi="Times New Roman" w:cs="Times New Roman"/>
          <w:lang w:val="pl-PL"/>
        </w:rPr>
        <w:br/>
      </w:r>
      <w:r w:rsidRPr="00CD2167">
        <w:rPr>
          <w:rFonts w:ascii="Times New Roman" w:hAnsi="Times New Roman" w:cs="Times New Roman"/>
          <w:lang w:val="pl-PL"/>
        </w:rPr>
        <w:t>z dokumentów załączonych do niej. Pełnomocnictwo do podpisania oferty musi być w formie oryginału lub notarialnie poświadczonej kopii.</w:t>
      </w:r>
    </w:p>
    <w:p w14:paraId="5615B4D9" w14:textId="0D7EE191" w:rsidR="0059489C" w:rsidRPr="00CD2167" w:rsidRDefault="0059489C" w:rsidP="002F783B">
      <w:pPr>
        <w:widowControl/>
        <w:numPr>
          <w:ilvl w:val="0"/>
          <w:numId w:val="11"/>
        </w:numPr>
        <w:tabs>
          <w:tab w:val="clear" w:pos="720"/>
        </w:tabs>
        <w:suppressAutoHyphens/>
        <w:ind w:left="0" w:firstLine="0"/>
        <w:jc w:val="both"/>
        <w:rPr>
          <w:rFonts w:ascii="Times New Roman" w:hAnsi="Times New Roman" w:cs="Times New Roman"/>
          <w:lang w:val="pl-PL"/>
        </w:rPr>
      </w:pPr>
      <w:r w:rsidRPr="00CD2167">
        <w:rPr>
          <w:rFonts w:ascii="Times New Roman" w:hAnsi="Times New Roman" w:cs="Times New Roman"/>
          <w:lang w:val="pl-PL"/>
        </w:rPr>
        <w:lastRenderedPageBreak/>
        <w:t>W przypadku gdyby oferta, oświadczenia lub dokumenty zawierały informacje, stanowiące tajemnicę przedsiębiorstwa w rozumieniu przepisów o zwalczaniu nieuczciwej konkurencji, Wykonawca winien w sposób nie budzący wątpliwości zastrzec, które spośród zawartych w ofercie informacji stanowią tajemnicę przedsiębiorstwa oraz wykazać, iż zastrzeżone informacje stanowią tajemnicę przedsiębiorstwa. Nie mogą stanowić tajemnicy przedsiębiorstwa informacje podawane do</w:t>
      </w:r>
      <w:r w:rsidR="00AD0C7B">
        <w:rPr>
          <w:rFonts w:ascii="Times New Roman" w:hAnsi="Times New Roman" w:cs="Times New Roman"/>
          <w:lang w:val="pl-PL"/>
        </w:rPr>
        <w:t xml:space="preserve"> ew.</w:t>
      </w:r>
      <w:r w:rsidRPr="00CD2167">
        <w:rPr>
          <w:rFonts w:ascii="Times New Roman" w:hAnsi="Times New Roman" w:cs="Times New Roman"/>
          <w:lang w:val="pl-PL"/>
        </w:rPr>
        <w:t xml:space="preserve"> wiadomości </w:t>
      </w:r>
      <w:r w:rsidR="00AD0C7B">
        <w:rPr>
          <w:rFonts w:ascii="Times New Roman" w:hAnsi="Times New Roman" w:cs="Times New Roman"/>
          <w:lang w:val="pl-PL"/>
        </w:rPr>
        <w:t>po</w:t>
      </w:r>
      <w:r w:rsidRPr="00CD2167">
        <w:rPr>
          <w:rFonts w:ascii="Times New Roman" w:hAnsi="Times New Roman" w:cs="Times New Roman"/>
          <w:lang w:val="pl-PL"/>
        </w:rPr>
        <w:t xml:space="preserve"> otwarci</w:t>
      </w:r>
      <w:r w:rsidR="00AD0C7B">
        <w:rPr>
          <w:rFonts w:ascii="Times New Roman" w:hAnsi="Times New Roman" w:cs="Times New Roman"/>
          <w:lang w:val="pl-PL"/>
        </w:rPr>
        <w:t>u</w:t>
      </w:r>
      <w:r w:rsidRPr="00CD2167">
        <w:rPr>
          <w:rFonts w:ascii="Times New Roman" w:hAnsi="Times New Roman" w:cs="Times New Roman"/>
          <w:lang w:val="pl-PL"/>
        </w:rPr>
        <w:t xml:space="preserve"> ofert</w:t>
      </w:r>
      <w:r w:rsidR="00AD0C7B">
        <w:rPr>
          <w:rFonts w:ascii="Times New Roman" w:hAnsi="Times New Roman" w:cs="Times New Roman"/>
          <w:lang w:val="pl-PL"/>
        </w:rPr>
        <w:t>.</w:t>
      </w:r>
    </w:p>
    <w:p w14:paraId="19C7D64E" w14:textId="77777777" w:rsidR="0059489C" w:rsidRPr="00CD2167" w:rsidRDefault="0059489C" w:rsidP="002F783B">
      <w:pPr>
        <w:widowControl/>
        <w:numPr>
          <w:ilvl w:val="0"/>
          <w:numId w:val="11"/>
        </w:numPr>
        <w:tabs>
          <w:tab w:val="clear" w:pos="720"/>
        </w:tabs>
        <w:suppressAutoHyphens/>
        <w:ind w:left="0" w:firstLine="0"/>
        <w:jc w:val="both"/>
        <w:rPr>
          <w:rFonts w:ascii="Times New Roman" w:hAnsi="Times New Roman" w:cs="Times New Roman"/>
          <w:lang w:val="pl-PL"/>
        </w:rPr>
      </w:pPr>
      <w:r w:rsidRPr="00CD2167">
        <w:rPr>
          <w:rFonts w:ascii="Times New Roman" w:hAnsi="Times New Roman" w:cs="Times New Roman"/>
          <w:lang w:val="pl-PL"/>
        </w:rPr>
        <w:t>Wykonawcy mogą wspólnie ubiegać się o udzielenie zamówienia. W takim przypadku ich oferta musi spełniać następujące wymagania:</w:t>
      </w:r>
    </w:p>
    <w:p w14:paraId="22753046" w14:textId="77777777" w:rsidR="0059489C" w:rsidRPr="00CD2167" w:rsidRDefault="0059489C" w:rsidP="002F783B">
      <w:pPr>
        <w:widowControl/>
        <w:numPr>
          <w:ilvl w:val="0"/>
          <w:numId w:val="10"/>
        </w:numPr>
        <w:tabs>
          <w:tab w:val="clear" w:pos="2136"/>
        </w:tabs>
        <w:suppressAutoHyphens/>
        <w:ind w:left="0" w:firstLine="0"/>
        <w:jc w:val="both"/>
        <w:rPr>
          <w:rFonts w:ascii="Times New Roman" w:hAnsi="Times New Roman" w:cs="Times New Roman"/>
          <w:lang w:val="pl-PL"/>
        </w:rPr>
      </w:pPr>
      <w:r w:rsidRPr="00CD2167">
        <w:rPr>
          <w:rFonts w:ascii="Times New Roman" w:hAnsi="Times New Roman" w:cs="Times New Roman"/>
          <w:lang w:val="pl-PL"/>
        </w:rPr>
        <w:t>oferta musi być podpisana w taki sposób, aby zobowiązywać wszystkich Wykonawców występujących wspólnie - Wykonawcy wspólnie ubiegający się o udzielenie zamówienia ponoszą solidarną odpowiedzialność za wykonanie umowy;</w:t>
      </w:r>
    </w:p>
    <w:p w14:paraId="04C9C147" w14:textId="57A02229" w:rsidR="0059489C" w:rsidRPr="00CD2167" w:rsidRDefault="0059489C" w:rsidP="002F783B">
      <w:pPr>
        <w:widowControl/>
        <w:numPr>
          <w:ilvl w:val="0"/>
          <w:numId w:val="10"/>
        </w:numPr>
        <w:tabs>
          <w:tab w:val="clear" w:pos="2136"/>
        </w:tabs>
        <w:suppressAutoHyphens/>
        <w:ind w:left="0" w:firstLine="0"/>
        <w:jc w:val="both"/>
        <w:rPr>
          <w:rFonts w:ascii="Times New Roman" w:hAnsi="Times New Roman" w:cs="Times New Roman"/>
          <w:lang w:val="pl-PL"/>
        </w:rPr>
      </w:pPr>
      <w:r w:rsidRPr="00CD2167">
        <w:rPr>
          <w:rFonts w:ascii="Times New Roman" w:hAnsi="Times New Roman" w:cs="Times New Roman"/>
          <w:lang w:val="pl-PL"/>
        </w:rPr>
        <w:t>Wykonawcy wspólnie ubiegający się o udzielenie zamówienia muszą ustanowić pełnomocnika do reprezentowania ich w niniejszym postępowaniu lub do reprezentowania ich w niniejszym postępowaniu oraz zawarcia umowy w sprawie niniejszego zamówienia; w związku z powyższym do oferty składanej przez Wykonawców wspólnie ubiegających się o udzielenie zamówienia należy załączyć pełnomocnictwo dla ustanowionego pełnomocnika, z którego powinien wynikać zakres umocowania; pełnomocnictwo musi zostać złożone w oryginale lub kopii poświadczonej za zgodność z oryginałem przez notariusza;</w:t>
      </w:r>
    </w:p>
    <w:p w14:paraId="4B087E15" w14:textId="77777777" w:rsidR="0059489C" w:rsidRPr="00CD2167" w:rsidRDefault="0059489C" w:rsidP="002F783B">
      <w:pPr>
        <w:widowControl/>
        <w:numPr>
          <w:ilvl w:val="0"/>
          <w:numId w:val="10"/>
        </w:numPr>
        <w:tabs>
          <w:tab w:val="clear" w:pos="2136"/>
        </w:tabs>
        <w:suppressAutoHyphens/>
        <w:ind w:left="0" w:firstLine="0"/>
        <w:jc w:val="both"/>
        <w:rPr>
          <w:rFonts w:ascii="Times New Roman" w:hAnsi="Times New Roman" w:cs="Times New Roman"/>
          <w:lang w:val="pl-PL"/>
        </w:rPr>
      </w:pPr>
      <w:r w:rsidRPr="00CD2167">
        <w:rPr>
          <w:rFonts w:ascii="Times New Roman" w:hAnsi="Times New Roman" w:cs="Times New Roman"/>
          <w:lang w:val="pl-PL"/>
        </w:rPr>
        <w:t>w miejscu na wpisanie Wykonawcy należy wpisać firmy (nazwy) wszystkich Wykonawców wspólnie ubiegających się o udzielenie zamówienia.</w:t>
      </w:r>
    </w:p>
    <w:p w14:paraId="1FD9DBCD" w14:textId="77777777" w:rsidR="0059489C" w:rsidRPr="00CD2167" w:rsidRDefault="0059489C" w:rsidP="002F783B">
      <w:pPr>
        <w:pStyle w:val="Tekstpodstawowy"/>
        <w:jc w:val="both"/>
        <w:rPr>
          <w:rFonts w:ascii="Times New Roman" w:hAnsi="Times New Roman" w:cs="Times New Roman"/>
          <w:sz w:val="22"/>
          <w:szCs w:val="22"/>
          <w:lang w:val="pl-PL"/>
        </w:rPr>
      </w:pPr>
    </w:p>
    <w:p w14:paraId="03D1F7BB" w14:textId="77777777" w:rsidR="0059489C" w:rsidRPr="00CD2167" w:rsidRDefault="0059489C" w:rsidP="002F783B">
      <w:pPr>
        <w:pStyle w:val="Akapitzlist"/>
        <w:spacing w:before="19"/>
        <w:ind w:left="0" w:firstLine="0"/>
        <w:rPr>
          <w:rFonts w:ascii="Times New Roman" w:hAnsi="Times New Roman" w:cs="Times New Roman"/>
          <w:b/>
          <w:lang w:val="pl-PL"/>
        </w:rPr>
      </w:pPr>
      <w:r w:rsidRPr="00CD2167">
        <w:rPr>
          <w:rFonts w:ascii="Times New Roman" w:hAnsi="Times New Roman" w:cs="Times New Roman"/>
          <w:b/>
          <w:lang w:val="pl-PL"/>
        </w:rPr>
        <w:t>7. Termin realizacji</w:t>
      </w:r>
      <w:r w:rsidRPr="00CD2167">
        <w:rPr>
          <w:rFonts w:ascii="Times New Roman" w:hAnsi="Times New Roman" w:cs="Times New Roman"/>
          <w:b/>
          <w:spacing w:val="-12"/>
          <w:lang w:val="pl-PL"/>
        </w:rPr>
        <w:t xml:space="preserve"> </w:t>
      </w:r>
      <w:r w:rsidRPr="00CD2167">
        <w:rPr>
          <w:rFonts w:ascii="Times New Roman" w:hAnsi="Times New Roman" w:cs="Times New Roman"/>
          <w:b/>
          <w:lang w:val="pl-PL"/>
        </w:rPr>
        <w:t>umowy.</w:t>
      </w:r>
    </w:p>
    <w:p w14:paraId="29197383" w14:textId="77777777" w:rsidR="0059489C" w:rsidRPr="00CD2167" w:rsidRDefault="0059489C" w:rsidP="002F783B">
      <w:pPr>
        <w:widowControl/>
        <w:numPr>
          <w:ilvl w:val="1"/>
          <w:numId w:val="12"/>
        </w:numPr>
        <w:tabs>
          <w:tab w:val="clear" w:pos="708"/>
        </w:tabs>
        <w:suppressAutoHyphens/>
        <w:ind w:left="0" w:firstLine="0"/>
        <w:jc w:val="both"/>
        <w:rPr>
          <w:rFonts w:ascii="Times New Roman" w:hAnsi="Times New Roman" w:cs="Times New Roman"/>
          <w:lang w:val="pl-PL"/>
        </w:rPr>
      </w:pPr>
      <w:r w:rsidRPr="00CD2167">
        <w:rPr>
          <w:rFonts w:ascii="Times New Roman" w:hAnsi="Times New Roman" w:cs="Times New Roman"/>
          <w:lang w:val="pl-PL"/>
        </w:rPr>
        <w:t>Termin rozpoczęcia realizacji przedmiotu zamówienia: w dniu podpisania umowy.</w:t>
      </w:r>
    </w:p>
    <w:p w14:paraId="5071335E" w14:textId="1A8BB1D6" w:rsidR="0059489C" w:rsidRPr="00CD2167" w:rsidRDefault="0059489C" w:rsidP="002F783B">
      <w:pPr>
        <w:widowControl/>
        <w:numPr>
          <w:ilvl w:val="1"/>
          <w:numId w:val="12"/>
        </w:numPr>
        <w:tabs>
          <w:tab w:val="clear" w:pos="708"/>
        </w:tabs>
        <w:suppressAutoHyphens/>
        <w:ind w:left="0" w:firstLine="0"/>
        <w:jc w:val="both"/>
        <w:rPr>
          <w:rFonts w:ascii="Times New Roman" w:hAnsi="Times New Roman" w:cs="Times New Roman"/>
          <w:lang w:val="pl-PL"/>
        </w:rPr>
      </w:pPr>
      <w:r w:rsidRPr="00CD2167">
        <w:rPr>
          <w:rFonts w:ascii="Times New Roman" w:hAnsi="Times New Roman" w:cs="Times New Roman"/>
          <w:lang w:val="pl-PL"/>
        </w:rPr>
        <w:t xml:space="preserve">Termin zakończenia realizacji przedmiotu umowy: </w:t>
      </w:r>
      <w:r w:rsidR="00AD0C7B">
        <w:rPr>
          <w:rFonts w:ascii="Times New Roman" w:hAnsi="Times New Roman" w:cs="Times New Roman"/>
          <w:lang w:val="pl-PL"/>
        </w:rPr>
        <w:t>28</w:t>
      </w:r>
      <w:r w:rsidRPr="00CD2167">
        <w:rPr>
          <w:rFonts w:ascii="Times New Roman" w:hAnsi="Times New Roman" w:cs="Times New Roman"/>
          <w:lang w:val="pl-PL"/>
        </w:rPr>
        <w:t>.</w:t>
      </w:r>
      <w:r w:rsidR="00B84A7E" w:rsidRPr="00CD2167">
        <w:rPr>
          <w:rFonts w:ascii="Times New Roman" w:hAnsi="Times New Roman" w:cs="Times New Roman"/>
          <w:lang w:val="pl-PL"/>
        </w:rPr>
        <w:t>0</w:t>
      </w:r>
      <w:r w:rsidR="00AD0C7B">
        <w:rPr>
          <w:rFonts w:ascii="Times New Roman" w:hAnsi="Times New Roman" w:cs="Times New Roman"/>
          <w:lang w:val="pl-PL"/>
        </w:rPr>
        <w:t>2</w:t>
      </w:r>
      <w:r w:rsidRPr="00CD2167">
        <w:rPr>
          <w:rFonts w:ascii="Times New Roman" w:hAnsi="Times New Roman" w:cs="Times New Roman"/>
          <w:lang w:val="pl-PL"/>
        </w:rPr>
        <w:t>.20</w:t>
      </w:r>
      <w:r w:rsidR="004A242A" w:rsidRPr="00CD2167">
        <w:rPr>
          <w:rFonts w:ascii="Times New Roman" w:hAnsi="Times New Roman" w:cs="Times New Roman"/>
          <w:lang w:val="pl-PL"/>
        </w:rPr>
        <w:t>2</w:t>
      </w:r>
      <w:r w:rsidR="00AD0C7B">
        <w:rPr>
          <w:rFonts w:ascii="Times New Roman" w:hAnsi="Times New Roman" w:cs="Times New Roman"/>
          <w:lang w:val="pl-PL"/>
        </w:rPr>
        <w:t>7</w:t>
      </w:r>
      <w:r w:rsidRPr="00CD2167">
        <w:rPr>
          <w:rFonts w:ascii="Times New Roman" w:hAnsi="Times New Roman" w:cs="Times New Roman"/>
          <w:lang w:val="pl-PL"/>
        </w:rPr>
        <w:t xml:space="preserve"> r.</w:t>
      </w:r>
    </w:p>
    <w:p w14:paraId="21CC81A1" w14:textId="77777777" w:rsidR="0059489C" w:rsidRPr="00CD2167" w:rsidRDefault="0059489C" w:rsidP="002F783B">
      <w:pPr>
        <w:pStyle w:val="Tekstpodstawowy"/>
        <w:spacing w:before="2"/>
        <w:jc w:val="both"/>
        <w:rPr>
          <w:rFonts w:ascii="Times New Roman" w:hAnsi="Times New Roman" w:cs="Times New Roman"/>
          <w:sz w:val="22"/>
          <w:szCs w:val="22"/>
          <w:lang w:val="pl-PL"/>
        </w:rPr>
      </w:pPr>
    </w:p>
    <w:p w14:paraId="3D95C738" w14:textId="77777777" w:rsidR="0059489C" w:rsidRPr="00CD2167" w:rsidRDefault="0059489C" w:rsidP="002F783B">
      <w:pPr>
        <w:pStyle w:val="Akapitzlist"/>
        <w:spacing w:before="0"/>
        <w:ind w:left="0" w:firstLine="0"/>
        <w:rPr>
          <w:rFonts w:ascii="Times New Roman" w:hAnsi="Times New Roman" w:cs="Times New Roman"/>
          <w:b/>
          <w:lang w:val="pl-PL"/>
        </w:rPr>
      </w:pPr>
      <w:r w:rsidRPr="00CD2167">
        <w:rPr>
          <w:rFonts w:ascii="Times New Roman" w:hAnsi="Times New Roman" w:cs="Times New Roman"/>
          <w:b/>
          <w:lang w:val="pl-PL"/>
        </w:rPr>
        <w:t>8. Informacje na temat zakresu wykluczenia.</w:t>
      </w:r>
    </w:p>
    <w:p w14:paraId="36087EFE" w14:textId="77777777" w:rsidR="0059489C" w:rsidRPr="00CD2167" w:rsidRDefault="0059489C" w:rsidP="002F783B">
      <w:pPr>
        <w:pStyle w:val="Tekstpodstawowy"/>
        <w:jc w:val="both"/>
        <w:rPr>
          <w:rFonts w:ascii="Times New Roman" w:hAnsi="Times New Roman" w:cs="Times New Roman"/>
          <w:sz w:val="22"/>
          <w:szCs w:val="22"/>
          <w:lang w:val="pl-PL"/>
        </w:rPr>
      </w:pPr>
      <w:r w:rsidRPr="00CD2167">
        <w:rPr>
          <w:rFonts w:ascii="Times New Roman" w:hAnsi="Times New Roman" w:cs="Times New Roman"/>
          <w:sz w:val="22"/>
          <w:szCs w:val="22"/>
          <w:lang w:val="pl-PL"/>
        </w:rPr>
        <w:t>1. Zamawiający wykluczy Wykonawcę z postępowania w sytuacji, gdy Wykonawca:</w:t>
      </w:r>
    </w:p>
    <w:p w14:paraId="7EFCB355" w14:textId="77777777" w:rsidR="0059489C" w:rsidRPr="00CD2167" w:rsidRDefault="0059489C" w:rsidP="002F783B">
      <w:pPr>
        <w:pStyle w:val="Tekstpodstawowy"/>
        <w:jc w:val="both"/>
        <w:rPr>
          <w:rFonts w:ascii="Times New Roman" w:hAnsi="Times New Roman" w:cs="Times New Roman"/>
          <w:sz w:val="22"/>
          <w:szCs w:val="22"/>
          <w:lang w:val="pl-PL"/>
        </w:rPr>
      </w:pPr>
      <w:r w:rsidRPr="00CD2167">
        <w:rPr>
          <w:rFonts w:ascii="Times New Roman" w:hAnsi="Times New Roman" w:cs="Times New Roman"/>
          <w:sz w:val="22"/>
          <w:szCs w:val="22"/>
          <w:lang w:val="pl-PL"/>
        </w:rPr>
        <w:t>a) będzie podmiotem powiązanym osobowo lub kapitałowo z Zamawiającym;</w:t>
      </w:r>
    </w:p>
    <w:p w14:paraId="3F78B4A5" w14:textId="77777777" w:rsidR="0059489C" w:rsidRPr="00CD2167" w:rsidRDefault="0059489C" w:rsidP="002F783B">
      <w:pPr>
        <w:pStyle w:val="Tekstpodstawowy"/>
        <w:jc w:val="both"/>
        <w:rPr>
          <w:rFonts w:ascii="Times New Roman" w:hAnsi="Times New Roman" w:cs="Times New Roman"/>
          <w:sz w:val="22"/>
          <w:szCs w:val="22"/>
          <w:lang w:val="pl-PL"/>
        </w:rPr>
      </w:pPr>
      <w:r w:rsidRPr="00CD2167">
        <w:rPr>
          <w:rFonts w:ascii="Times New Roman" w:hAnsi="Times New Roman" w:cs="Times New Roman"/>
          <w:sz w:val="22"/>
          <w:szCs w:val="22"/>
          <w:lang w:val="pl-PL"/>
        </w:rPr>
        <w:t>b) nie wykaże spełnienia warunków udziału w postępowaniu.</w:t>
      </w:r>
    </w:p>
    <w:p w14:paraId="14B70605" w14:textId="77777777" w:rsidR="0059489C" w:rsidRPr="00CD2167" w:rsidRDefault="0059489C" w:rsidP="002F783B">
      <w:pPr>
        <w:pStyle w:val="Tekstpodstawowy"/>
        <w:jc w:val="both"/>
        <w:rPr>
          <w:rFonts w:ascii="Times New Roman" w:hAnsi="Times New Roman" w:cs="Times New Roman"/>
          <w:sz w:val="22"/>
          <w:szCs w:val="22"/>
          <w:lang w:val="pl-PL"/>
        </w:rPr>
      </w:pPr>
      <w:r w:rsidRPr="00CD2167">
        <w:rPr>
          <w:rFonts w:ascii="Times New Roman" w:hAnsi="Times New Roman" w:cs="Times New Roman"/>
          <w:sz w:val="22"/>
          <w:szCs w:val="22"/>
          <w:lang w:val="pl-PL"/>
        </w:rPr>
        <w:t>2. Ofertę Wykonawcy wykluczonego uważa się za odrzuconą.</w:t>
      </w:r>
    </w:p>
    <w:p w14:paraId="4C6EACC1" w14:textId="77777777" w:rsidR="0059489C" w:rsidRPr="00CD2167" w:rsidRDefault="0059489C" w:rsidP="002F783B">
      <w:pPr>
        <w:pStyle w:val="Tekstpodstawowy"/>
        <w:jc w:val="both"/>
        <w:rPr>
          <w:rFonts w:ascii="Times New Roman" w:hAnsi="Times New Roman" w:cs="Times New Roman"/>
          <w:sz w:val="22"/>
          <w:szCs w:val="22"/>
          <w:lang w:val="pl-PL"/>
        </w:rPr>
      </w:pPr>
    </w:p>
    <w:p w14:paraId="4CE65821" w14:textId="77777777" w:rsidR="0059489C" w:rsidRPr="00CD2167" w:rsidRDefault="0059489C" w:rsidP="002F783B">
      <w:pPr>
        <w:pStyle w:val="Akapitzlist"/>
        <w:spacing w:before="0"/>
        <w:ind w:left="0" w:firstLine="0"/>
        <w:rPr>
          <w:rFonts w:ascii="Times New Roman" w:hAnsi="Times New Roman" w:cs="Times New Roman"/>
          <w:b/>
          <w:lang w:val="pl-PL"/>
        </w:rPr>
      </w:pPr>
      <w:r w:rsidRPr="00CD2167">
        <w:rPr>
          <w:rFonts w:ascii="Times New Roman" w:hAnsi="Times New Roman" w:cs="Times New Roman"/>
          <w:b/>
          <w:lang w:val="pl-PL"/>
        </w:rPr>
        <w:t>9. Istotne postanowienia umowy.</w:t>
      </w:r>
    </w:p>
    <w:p w14:paraId="3BCFD908" w14:textId="77777777" w:rsidR="0059489C" w:rsidRPr="00CD2167" w:rsidRDefault="0059489C" w:rsidP="002F783B">
      <w:pPr>
        <w:pStyle w:val="Akapitzlist"/>
        <w:spacing w:before="19"/>
        <w:ind w:left="0" w:firstLine="0"/>
        <w:rPr>
          <w:rFonts w:ascii="Times New Roman" w:hAnsi="Times New Roman" w:cs="Times New Roman"/>
          <w:b/>
          <w:lang w:val="pl-PL"/>
        </w:rPr>
      </w:pPr>
    </w:p>
    <w:p w14:paraId="2FC5E917" w14:textId="77777777" w:rsidR="0059489C" w:rsidRPr="00CD2167" w:rsidRDefault="0059489C" w:rsidP="002F783B">
      <w:pPr>
        <w:pStyle w:val="Akapitzlist"/>
        <w:spacing w:before="19"/>
        <w:ind w:left="0" w:firstLine="0"/>
        <w:rPr>
          <w:rFonts w:ascii="Times New Roman" w:hAnsi="Times New Roman" w:cs="Times New Roman"/>
          <w:b/>
          <w:lang w:val="pl-PL"/>
        </w:rPr>
      </w:pPr>
      <w:r w:rsidRPr="00CD2167">
        <w:rPr>
          <w:rFonts w:ascii="Times New Roman" w:hAnsi="Times New Roman" w:cs="Times New Roman"/>
          <w:b/>
          <w:lang w:val="pl-PL"/>
        </w:rPr>
        <w:t>9.a) Określenie istotnych warunków umowy zawartej w wyniku przeprowadzonego postępowania o udzielenie zamówienia.</w:t>
      </w:r>
    </w:p>
    <w:p w14:paraId="568BE162" w14:textId="77777777" w:rsidR="0059489C" w:rsidRPr="00CD2167" w:rsidRDefault="0059489C" w:rsidP="002F783B">
      <w:pPr>
        <w:pStyle w:val="Akapitzlist"/>
        <w:spacing w:before="19"/>
        <w:ind w:left="0" w:firstLine="0"/>
        <w:rPr>
          <w:rFonts w:ascii="Times New Roman" w:hAnsi="Times New Roman" w:cs="Times New Roman"/>
          <w:b/>
          <w:lang w:val="pl-PL"/>
        </w:rPr>
      </w:pPr>
    </w:p>
    <w:p w14:paraId="4F525820" w14:textId="77777777" w:rsidR="0059489C" w:rsidRPr="00CD2167" w:rsidRDefault="0059489C" w:rsidP="002F783B">
      <w:pPr>
        <w:pStyle w:val="Wyczyformatowanie"/>
        <w:numPr>
          <w:ilvl w:val="0"/>
          <w:numId w:val="32"/>
        </w:numPr>
        <w:tabs>
          <w:tab w:val="clear" w:pos="916"/>
        </w:tabs>
        <w:ind w:left="0" w:firstLine="0"/>
        <w:rPr>
          <w:sz w:val="22"/>
          <w:szCs w:val="22"/>
          <w:lang w:val="pl-PL"/>
        </w:rPr>
      </w:pPr>
      <w:r w:rsidRPr="00CD2167">
        <w:rPr>
          <w:sz w:val="22"/>
          <w:szCs w:val="22"/>
          <w:lang w:val="pl-PL"/>
        </w:rPr>
        <w:t>Termin płatności wynosi 30 dni.</w:t>
      </w:r>
    </w:p>
    <w:p w14:paraId="250B9034" w14:textId="77777777" w:rsidR="0059489C" w:rsidRPr="00CD2167" w:rsidRDefault="0059489C" w:rsidP="002F783B">
      <w:pPr>
        <w:pStyle w:val="Wyczyformatowanie"/>
        <w:numPr>
          <w:ilvl w:val="0"/>
          <w:numId w:val="32"/>
        </w:numPr>
        <w:tabs>
          <w:tab w:val="clear" w:pos="916"/>
        </w:tabs>
        <w:ind w:left="0" w:firstLine="0"/>
        <w:rPr>
          <w:sz w:val="22"/>
          <w:szCs w:val="22"/>
          <w:lang w:val="pl-PL"/>
        </w:rPr>
      </w:pPr>
      <w:r w:rsidRPr="00CD2167">
        <w:rPr>
          <w:sz w:val="22"/>
          <w:szCs w:val="22"/>
          <w:lang w:val="pl-PL"/>
        </w:rPr>
        <w:t xml:space="preserve">Zamawiający zastrzega kary umowne za: </w:t>
      </w:r>
    </w:p>
    <w:p w14:paraId="47A7E6CB" w14:textId="5C65C6DE" w:rsidR="0059489C" w:rsidRPr="00CD2167" w:rsidRDefault="0059489C" w:rsidP="002F783B">
      <w:pPr>
        <w:pStyle w:val="Wyczyformatowanie"/>
        <w:numPr>
          <w:ilvl w:val="1"/>
          <w:numId w:val="32"/>
        </w:numPr>
        <w:tabs>
          <w:tab w:val="clear" w:pos="1440"/>
        </w:tabs>
        <w:ind w:left="0" w:firstLine="0"/>
        <w:rPr>
          <w:sz w:val="22"/>
          <w:szCs w:val="22"/>
          <w:lang w:val="pl-PL"/>
        </w:rPr>
      </w:pPr>
      <w:r w:rsidRPr="00CD2167">
        <w:rPr>
          <w:sz w:val="22"/>
          <w:szCs w:val="22"/>
          <w:lang w:val="pl-PL"/>
        </w:rPr>
        <w:t xml:space="preserve">odstąpienia od umowy wskutek okoliczności, za które odpowiada Wykonawca, w wysokości </w:t>
      </w:r>
      <w:r w:rsidR="00A450EB" w:rsidRPr="00CD2167">
        <w:rPr>
          <w:sz w:val="22"/>
          <w:szCs w:val="22"/>
          <w:lang w:val="pl-PL"/>
        </w:rPr>
        <w:t>2</w:t>
      </w:r>
      <w:r w:rsidRPr="00CD2167">
        <w:rPr>
          <w:sz w:val="22"/>
          <w:szCs w:val="22"/>
          <w:lang w:val="pl-PL"/>
        </w:rPr>
        <w:t>0% wynagrodzenia umownego</w:t>
      </w:r>
      <w:r w:rsidR="00BF7132" w:rsidRPr="00CD2167">
        <w:rPr>
          <w:sz w:val="22"/>
          <w:szCs w:val="22"/>
          <w:lang w:val="pl-PL"/>
        </w:rPr>
        <w:t>.</w:t>
      </w:r>
    </w:p>
    <w:p w14:paraId="0F4DD3AA" w14:textId="7CF05417" w:rsidR="0059489C" w:rsidRPr="00CD2167" w:rsidRDefault="0059489C" w:rsidP="002F783B">
      <w:pPr>
        <w:pStyle w:val="Wyczyformatowanie"/>
        <w:numPr>
          <w:ilvl w:val="1"/>
          <w:numId w:val="32"/>
        </w:numPr>
        <w:tabs>
          <w:tab w:val="clear" w:pos="1440"/>
        </w:tabs>
        <w:ind w:left="0" w:firstLine="0"/>
        <w:rPr>
          <w:sz w:val="22"/>
          <w:szCs w:val="22"/>
          <w:lang w:val="pl-PL"/>
        </w:rPr>
      </w:pPr>
      <w:r w:rsidRPr="00CD2167">
        <w:rPr>
          <w:sz w:val="22"/>
          <w:szCs w:val="22"/>
          <w:lang w:val="pl-PL"/>
        </w:rPr>
        <w:t xml:space="preserve">opóźnienia wykonania przedmiotu umowy, lub nie wykonywania przedmiotu umowy zgodnie </w:t>
      </w:r>
      <w:r w:rsidRPr="00CD2167">
        <w:rPr>
          <w:sz w:val="22"/>
          <w:szCs w:val="22"/>
          <w:lang w:val="pl-PL"/>
        </w:rPr>
        <w:br/>
        <w:t xml:space="preserve">z ustalonym harmonogramem w wysokości </w:t>
      </w:r>
      <w:r w:rsidR="00A450EB" w:rsidRPr="00CD2167">
        <w:rPr>
          <w:sz w:val="22"/>
          <w:szCs w:val="22"/>
          <w:lang w:val="pl-PL"/>
        </w:rPr>
        <w:t>3</w:t>
      </w:r>
      <w:r w:rsidRPr="00CD2167">
        <w:rPr>
          <w:sz w:val="22"/>
          <w:szCs w:val="22"/>
          <w:lang w:val="pl-PL"/>
        </w:rPr>
        <w:t>% wynagrodzenia umownego za każde zdarzenie</w:t>
      </w:r>
      <w:r w:rsidR="00A450EB" w:rsidRPr="00CD2167">
        <w:rPr>
          <w:sz w:val="22"/>
          <w:szCs w:val="22"/>
          <w:lang w:val="pl-PL"/>
        </w:rPr>
        <w:t xml:space="preserve"> (dzień opóźnienia niezgodny z zadeklarowanym terminem gotowości)</w:t>
      </w:r>
      <w:r w:rsidRPr="00CD2167">
        <w:rPr>
          <w:sz w:val="22"/>
          <w:szCs w:val="22"/>
          <w:lang w:val="pl-PL"/>
        </w:rPr>
        <w:t>.</w:t>
      </w:r>
    </w:p>
    <w:p w14:paraId="5E2541C7" w14:textId="77777777" w:rsidR="0059489C" w:rsidRPr="00CD2167" w:rsidRDefault="0059489C" w:rsidP="002F783B">
      <w:pPr>
        <w:pStyle w:val="Akapitzlist"/>
        <w:spacing w:before="19"/>
        <w:ind w:left="0" w:firstLine="0"/>
        <w:rPr>
          <w:rFonts w:ascii="Times New Roman" w:hAnsi="Times New Roman" w:cs="Times New Roman"/>
          <w:b/>
          <w:lang w:val="pl-PL"/>
        </w:rPr>
      </w:pPr>
    </w:p>
    <w:p w14:paraId="5659520C" w14:textId="77777777" w:rsidR="0059489C" w:rsidRPr="00CD2167" w:rsidRDefault="0059489C" w:rsidP="002F783B">
      <w:pPr>
        <w:pStyle w:val="Akapitzlist"/>
        <w:spacing w:before="19"/>
        <w:ind w:left="0" w:firstLine="0"/>
        <w:rPr>
          <w:rFonts w:ascii="Times New Roman" w:hAnsi="Times New Roman" w:cs="Times New Roman"/>
          <w:b/>
          <w:lang w:val="pl-PL"/>
        </w:rPr>
      </w:pPr>
      <w:r w:rsidRPr="00CD2167">
        <w:rPr>
          <w:rFonts w:ascii="Times New Roman" w:hAnsi="Times New Roman" w:cs="Times New Roman"/>
          <w:b/>
          <w:lang w:val="pl-PL"/>
        </w:rPr>
        <w:t>9.b) Określenie warunków istotnych zmian umowy zawartej w wyniku przeprowadzonego postępowania o udzielenie zamówienia, o ile przewiduje się możliwość zmiany takiej</w:t>
      </w:r>
      <w:r w:rsidRPr="00CD2167">
        <w:rPr>
          <w:rFonts w:ascii="Times New Roman" w:hAnsi="Times New Roman" w:cs="Times New Roman"/>
          <w:b/>
          <w:spacing w:val="-33"/>
          <w:lang w:val="pl-PL"/>
        </w:rPr>
        <w:t xml:space="preserve"> </w:t>
      </w:r>
      <w:r w:rsidRPr="00CD2167">
        <w:rPr>
          <w:rFonts w:ascii="Times New Roman" w:hAnsi="Times New Roman" w:cs="Times New Roman"/>
          <w:b/>
          <w:lang w:val="pl-PL"/>
        </w:rPr>
        <w:t>umowy.</w:t>
      </w:r>
    </w:p>
    <w:p w14:paraId="3BAD7FA2" w14:textId="77777777" w:rsidR="0059489C" w:rsidRPr="00CD2167" w:rsidRDefault="0059489C" w:rsidP="002F783B">
      <w:pPr>
        <w:pStyle w:val="Wyczyformatowanie"/>
        <w:rPr>
          <w:sz w:val="22"/>
          <w:szCs w:val="22"/>
          <w:lang w:val="pl-PL"/>
        </w:rPr>
      </w:pPr>
    </w:p>
    <w:p w14:paraId="0A064B90" w14:textId="5DBB3B82" w:rsidR="0059489C" w:rsidRPr="00CD2167" w:rsidRDefault="0059489C" w:rsidP="002F783B">
      <w:pPr>
        <w:pStyle w:val="Wyczyformatowanie"/>
        <w:numPr>
          <w:ilvl w:val="3"/>
          <w:numId w:val="39"/>
        </w:numPr>
        <w:tabs>
          <w:tab w:val="clear" w:pos="2880"/>
        </w:tabs>
        <w:ind w:left="0" w:firstLine="0"/>
        <w:rPr>
          <w:sz w:val="22"/>
          <w:szCs w:val="22"/>
          <w:lang w:val="pl-PL"/>
        </w:rPr>
      </w:pPr>
      <w:r w:rsidRPr="00CD2167">
        <w:rPr>
          <w:sz w:val="22"/>
          <w:szCs w:val="22"/>
          <w:lang w:val="pl-PL"/>
        </w:rPr>
        <w:t xml:space="preserve">Zamawiający przewiduje możliwość zrealizowania </w:t>
      </w:r>
      <w:r w:rsidR="00BF7132" w:rsidRPr="00CD2167">
        <w:rPr>
          <w:sz w:val="22"/>
          <w:szCs w:val="22"/>
          <w:lang w:val="pl-PL"/>
        </w:rPr>
        <w:t xml:space="preserve">usług </w:t>
      </w:r>
      <w:r w:rsidR="00AD0C7B">
        <w:rPr>
          <w:sz w:val="22"/>
          <w:szCs w:val="22"/>
          <w:lang w:val="pl-PL"/>
        </w:rPr>
        <w:t>- m</w:t>
      </w:r>
      <w:r w:rsidRPr="00CD2167">
        <w:rPr>
          <w:sz w:val="22"/>
          <w:szCs w:val="22"/>
          <w:lang w:val="pl-PL"/>
        </w:rPr>
        <w:t xml:space="preserve">aksymalne zwiększenie </w:t>
      </w:r>
      <w:r w:rsidR="00A450EB" w:rsidRPr="00CD2167">
        <w:rPr>
          <w:sz w:val="22"/>
          <w:szCs w:val="22"/>
          <w:lang w:val="pl-PL"/>
        </w:rPr>
        <w:t>zamówienia</w:t>
      </w:r>
      <w:r w:rsidR="004A242A" w:rsidRPr="00CD2167">
        <w:rPr>
          <w:sz w:val="22"/>
          <w:szCs w:val="22"/>
          <w:lang w:val="pl-PL"/>
        </w:rPr>
        <w:t xml:space="preserve"> nie przekroczy </w:t>
      </w:r>
      <w:r w:rsidR="00A35D7D" w:rsidRPr="00CD2167">
        <w:rPr>
          <w:sz w:val="22"/>
          <w:szCs w:val="22"/>
          <w:lang w:val="pl-PL"/>
        </w:rPr>
        <w:t>5</w:t>
      </w:r>
      <w:r w:rsidR="004A242A" w:rsidRPr="00CD2167">
        <w:rPr>
          <w:sz w:val="22"/>
          <w:szCs w:val="22"/>
          <w:lang w:val="pl-PL"/>
        </w:rPr>
        <w:t>0</w:t>
      </w:r>
      <w:r w:rsidRPr="00CD2167">
        <w:rPr>
          <w:sz w:val="22"/>
          <w:szCs w:val="22"/>
          <w:lang w:val="pl-PL"/>
        </w:rPr>
        <w:t>% wartości pierwotnego zamówienia i zostanie wprowadzone w drodze aneksu do umowy.</w:t>
      </w:r>
    </w:p>
    <w:p w14:paraId="2E8D8165" w14:textId="484963AC" w:rsidR="0059489C" w:rsidRPr="00CD2167" w:rsidRDefault="0059489C" w:rsidP="002F783B">
      <w:pPr>
        <w:pStyle w:val="Wyczyformatowanie"/>
        <w:numPr>
          <w:ilvl w:val="3"/>
          <w:numId w:val="39"/>
        </w:numPr>
        <w:tabs>
          <w:tab w:val="clear" w:pos="2880"/>
        </w:tabs>
        <w:ind w:left="0" w:firstLine="0"/>
        <w:rPr>
          <w:sz w:val="22"/>
          <w:szCs w:val="22"/>
          <w:lang w:val="pl-PL"/>
        </w:rPr>
      </w:pPr>
      <w:r w:rsidRPr="00CD2167">
        <w:rPr>
          <w:sz w:val="22"/>
          <w:szCs w:val="22"/>
          <w:lang w:val="pl-PL"/>
        </w:rPr>
        <w:t xml:space="preserve">W uzasadnionych przypadkach Zamawiający przewiduje możliwość proporcjonalnego zmniejszenia zakresu świadczenia i proporcjonalnego obniżenia wynagrodzenia należnego Wykonawcy, przy czym jako uzasadniony przypadek Zamawiający wskazuje w szczególności niezrekrutowanie uczestników projektu w ilości założonej przez projekt pomimo zachowania wszelkich starań. Obniżenie zakresu świadczenia oraz należnego Wykonawcy </w:t>
      </w:r>
      <w:r w:rsidR="004A242A" w:rsidRPr="00CD2167">
        <w:rPr>
          <w:sz w:val="22"/>
          <w:szCs w:val="22"/>
          <w:lang w:val="pl-PL"/>
        </w:rPr>
        <w:t xml:space="preserve">wynagrodzenia nie przekroczy </w:t>
      </w:r>
      <w:r w:rsidR="00A35D7D" w:rsidRPr="00CD2167">
        <w:rPr>
          <w:sz w:val="22"/>
          <w:szCs w:val="22"/>
          <w:lang w:val="pl-PL"/>
        </w:rPr>
        <w:t>5</w:t>
      </w:r>
      <w:r w:rsidR="004A242A" w:rsidRPr="00CD2167">
        <w:rPr>
          <w:sz w:val="22"/>
          <w:szCs w:val="22"/>
          <w:lang w:val="pl-PL"/>
        </w:rPr>
        <w:t>0</w:t>
      </w:r>
      <w:r w:rsidRPr="00CD2167">
        <w:rPr>
          <w:sz w:val="22"/>
          <w:szCs w:val="22"/>
          <w:lang w:val="pl-PL"/>
        </w:rPr>
        <w:t>% w</w:t>
      </w:r>
      <w:r w:rsidR="004A242A" w:rsidRPr="00CD2167">
        <w:rPr>
          <w:sz w:val="22"/>
          <w:szCs w:val="22"/>
          <w:lang w:val="pl-PL"/>
        </w:rPr>
        <w:t>artości pierwotnego zamówienia.</w:t>
      </w:r>
    </w:p>
    <w:p w14:paraId="05A9CE5F" w14:textId="77777777" w:rsidR="0059489C" w:rsidRPr="00CD2167" w:rsidRDefault="0059489C" w:rsidP="002F783B">
      <w:pPr>
        <w:pStyle w:val="Wyczyformatowanie"/>
        <w:numPr>
          <w:ilvl w:val="3"/>
          <w:numId w:val="39"/>
        </w:numPr>
        <w:tabs>
          <w:tab w:val="clear" w:pos="2880"/>
        </w:tabs>
        <w:ind w:left="0" w:firstLine="0"/>
        <w:rPr>
          <w:sz w:val="22"/>
          <w:szCs w:val="22"/>
          <w:lang w:val="pl-PL"/>
        </w:rPr>
      </w:pPr>
      <w:r w:rsidRPr="00CD2167">
        <w:rPr>
          <w:sz w:val="22"/>
          <w:szCs w:val="22"/>
          <w:lang w:val="pl-PL"/>
        </w:rPr>
        <w:t xml:space="preserve">Przewiduje się możliwość zmiany (przesunięcia) terminu wykonania zamówienia w przypadku, </w:t>
      </w:r>
      <w:r w:rsidRPr="00CD2167">
        <w:rPr>
          <w:sz w:val="22"/>
          <w:szCs w:val="22"/>
          <w:lang w:val="pl-PL"/>
        </w:rPr>
        <w:lastRenderedPageBreak/>
        <w:t>gdy Zamawiający Beneficjent dokona zmiany terminu realizacji projektu.</w:t>
      </w:r>
    </w:p>
    <w:p w14:paraId="5E5EBB59" w14:textId="77777777" w:rsidR="0059489C" w:rsidRPr="00CD2167" w:rsidRDefault="0059489C" w:rsidP="002F783B">
      <w:pPr>
        <w:pStyle w:val="Wyczyformatowanie"/>
        <w:numPr>
          <w:ilvl w:val="3"/>
          <w:numId w:val="39"/>
        </w:numPr>
        <w:tabs>
          <w:tab w:val="clear" w:pos="2880"/>
        </w:tabs>
        <w:ind w:left="0" w:firstLine="0"/>
        <w:rPr>
          <w:sz w:val="22"/>
          <w:szCs w:val="22"/>
          <w:lang w:val="pl-PL"/>
        </w:rPr>
      </w:pPr>
      <w:r w:rsidRPr="00CD2167">
        <w:rPr>
          <w:sz w:val="22"/>
          <w:szCs w:val="22"/>
          <w:lang w:val="pl-PL"/>
        </w:rPr>
        <w:t>Przewiduje się możliwość zmian ustalonych pierwotnie harmonogramów wsparcia na wniosek każdej ze stron.</w:t>
      </w:r>
    </w:p>
    <w:p w14:paraId="73461EF2" w14:textId="77777777" w:rsidR="0059489C" w:rsidRPr="00CD2167" w:rsidRDefault="0059489C" w:rsidP="002F783B">
      <w:pPr>
        <w:pStyle w:val="Wyczyformatowanie"/>
        <w:numPr>
          <w:ilvl w:val="3"/>
          <w:numId w:val="39"/>
        </w:numPr>
        <w:tabs>
          <w:tab w:val="clear" w:pos="2880"/>
        </w:tabs>
        <w:ind w:left="0" w:firstLine="0"/>
        <w:rPr>
          <w:sz w:val="22"/>
          <w:szCs w:val="22"/>
          <w:lang w:val="pl-PL"/>
        </w:rPr>
      </w:pPr>
      <w:r w:rsidRPr="00CD2167">
        <w:rPr>
          <w:sz w:val="22"/>
          <w:szCs w:val="22"/>
          <w:lang w:val="pl-PL"/>
        </w:rPr>
        <w:t>Zmiany i uzupełnienia umowy mogą być dokonane pod rygorem nieważności w formie pisemnej, w postaci aneksów podpisanych przez obie strony.</w:t>
      </w:r>
    </w:p>
    <w:p w14:paraId="641E0D0B" w14:textId="77777777" w:rsidR="0059489C" w:rsidRPr="00CD2167" w:rsidRDefault="0059489C" w:rsidP="002F783B">
      <w:pPr>
        <w:pStyle w:val="Tekstpodstawowy"/>
        <w:jc w:val="both"/>
        <w:rPr>
          <w:rFonts w:ascii="Times New Roman" w:hAnsi="Times New Roman" w:cs="Times New Roman"/>
          <w:sz w:val="22"/>
          <w:szCs w:val="22"/>
          <w:lang w:val="pl-PL"/>
        </w:rPr>
      </w:pPr>
    </w:p>
    <w:p w14:paraId="6FE744D2" w14:textId="77777777" w:rsidR="0059489C" w:rsidRPr="00CD2167" w:rsidRDefault="0059489C" w:rsidP="002F783B">
      <w:pPr>
        <w:pStyle w:val="Akapitzlist"/>
        <w:spacing w:before="0"/>
        <w:ind w:left="0" w:firstLine="0"/>
        <w:rPr>
          <w:rFonts w:ascii="Times New Roman" w:hAnsi="Times New Roman" w:cs="Times New Roman"/>
          <w:b/>
          <w:lang w:val="pl-PL"/>
        </w:rPr>
      </w:pPr>
      <w:r w:rsidRPr="00CD2167">
        <w:rPr>
          <w:rFonts w:ascii="Times New Roman" w:hAnsi="Times New Roman" w:cs="Times New Roman"/>
          <w:b/>
          <w:lang w:val="pl-PL"/>
        </w:rPr>
        <w:t>10. Informacje o możliwości składania ofert częściowych.</w:t>
      </w:r>
    </w:p>
    <w:p w14:paraId="164826BA" w14:textId="77777777" w:rsidR="0059489C" w:rsidRPr="00CD2167" w:rsidRDefault="0059489C" w:rsidP="002F783B">
      <w:pPr>
        <w:pStyle w:val="Akapitzlist"/>
        <w:spacing w:before="0"/>
        <w:ind w:left="0" w:firstLine="0"/>
        <w:rPr>
          <w:rFonts w:ascii="Times New Roman" w:hAnsi="Times New Roman" w:cs="Times New Roman"/>
          <w:b/>
          <w:lang w:val="pl-PL"/>
        </w:rPr>
      </w:pPr>
    </w:p>
    <w:p w14:paraId="6902598D" w14:textId="58F964C8" w:rsidR="0007781E" w:rsidRPr="00CD2167" w:rsidRDefault="0059489C" w:rsidP="002F783B">
      <w:pPr>
        <w:pStyle w:val="Akapitzlist"/>
        <w:spacing w:before="0"/>
        <w:ind w:left="0" w:firstLine="0"/>
        <w:rPr>
          <w:rFonts w:ascii="Times New Roman" w:hAnsi="Times New Roman" w:cs="Times New Roman"/>
          <w:lang w:val="pl-PL"/>
        </w:rPr>
      </w:pPr>
      <w:r w:rsidRPr="00CD2167">
        <w:rPr>
          <w:rFonts w:ascii="Times New Roman" w:hAnsi="Times New Roman" w:cs="Times New Roman"/>
          <w:lang w:val="pl-PL"/>
        </w:rPr>
        <w:t>Zamawiający przewiduje możliwoś</w:t>
      </w:r>
      <w:r w:rsidR="00B84A7E" w:rsidRPr="00CD2167">
        <w:rPr>
          <w:rFonts w:ascii="Times New Roman" w:hAnsi="Times New Roman" w:cs="Times New Roman"/>
          <w:lang w:val="pl-PL"/>
        </w:rPr>
        <w:t>ć</w:t>
      </w:r>
      <w:r w:rsidRPr="00CD2167">
        <w:rPr>
          <w:rFonts w:ascii="Times New Roman" w:hAnsi="Times New Roman" w:cs="Times New Roman"/>
          <w:lang w:val="pl-PL"/>
        </w:rPr>
        <w:t xml:space="preserve"> składania ofert częściowych</w:t>
      </w:r>
      <w:r w:rsidR="00A450EB" w:rsidRPr="00CD2167">
        <w:rPr>
          <w:rFonts w:ascii="Times New Roman" w:hAnsi="Times New Roman" w:cs="Times New Roman"/>
          <w:lang w:val="pl-PL"/>
        </w:rPr>
        <w:t>.</w:t>
      </w:r>
    </w:p>
    <w:p w14:paraId="1A3267F7" w14:textId="77777777" w:rsidR="0059489C" w:rsidRPr="00CD2167" w:rsidRDefault="0059489C" w:rsidP="002F783B">
      <w:pPr>
        <w:widowControl/>
        <w:suppressAutoHyphens/>
        <w:jc w:val="both"/>
        <w:rPr>
          <w:rFonts w:ascii="Times New Roman" w:hAnsi="Times New Roman" w:cs="Times New Roman"/>
          <w:color w:val="000000"/>
          <w:lang w:val="pl-PL"/>
        </w:rPr>
      </w:pPr>
    </w:p>
    <w:p w14:paraId="1ACB3E3B" w14:textId="77777777" w:rsidR="0059489C" w:rsidRPr="00CD2167" w:rsidRDefault="0059489C" w:rsidP="002F783B">
      <w:pPr>
        <w:pStyle w:val="Akapitzlist"/>
        <w:spacing w:before="0"/>
        <w:ind w:left="0" w:firstLine="0"/>
        <w:rPr>
          <w:rFonts w:ascii="Times New Roman" w:hAnsi="Times New Roman" w:cs="Times New Roman"/>
          <w:b/>
          <w:lang w:val="pl-PL"/>
        </w:rPr>
      </w:pPr>
      <w:r w:rsidRPr="00CD2167">
        <w:rPr>
          <w:rFonts w:ascii="Times New Roman" w:hAnsi="Times New Roman" w:cs="Times New Roman"/>
          <w:b/>
          <w:lang w:val="pl-PL"/>
        </w:rPr>
        <w:t xml:space="preserve">11. Wykaz dokumentów oraz oświadczeń niezbędnych do złożenia wraz z ofertą. </w:t>
      </w:r>
    </w:p>
    <w:p w14:paraId="021F2C90" w14:textId="77777777" w:rsidR="0059489C" w:rsidRPr="00CD2167" w:rsidRDefault="0059489C" w:rsidP="002F783B">
      <w:pPr>
        <w:pStyle w:val="Akapitzlist"/>
        <w:spacing w:before="0"/>
        <w:ind w:left="0" w:firstLine="0"/>
        <w:rPr>
          <w:rFonts w:ascii="Times New Roman" w:hAnsi="Times New Roman" w:cs="Times New Roman"/>
          <w:b/>
          <w:i/>
          <w:lang w:val="pl-PL"/>
        </w:rPr>
      </w:pPr>
    </w:p>
    <w:p w14:paraId="1FC93954" w14:textId="3725A048" w:rsidR="0059489C" w:rsidRPr="00CD2167" w:rsidRDefault="0059489C" w:rsidP="002F783B">
      <w:pPr>
        <w:pStyle w:val="Tekstpodstawowy"/>
        <w:spacing w:before="4"/>
        <w:jc w:val="both"/>
        <w:rPr>
          <w:rFonts w:ascii="Times New Roman" w:hAnsi="Times New Roman" w:cs="Times New Roman"/>
          <w:sz w:val="22"/>
          <w:szCs w:val="22"/>
          <w:lang w:val="pl-PL"/>
        </w:rPr>
      </w:pPr>
      <w:r w:rsidRPr="00CD2167">
        <w:rPr>
          <w:rFonts w:ascii="Times New Roman" w:hAnsi="Times New Roman" w:cs="Times New Roman"/>
          <w:sz w:val="22"/>
          <w:szCs w:val="22"/>
          <w:lang w:val="pl-PL"/>
        </w:rPr>
        <w:t>Wraz z ofertą Wykonawca zobowiązany jest do złożenia</w:t>
      </w:r>
      <w:r w:rsidR="00AD0C7B">
        <w:rPr>
          <w:rFonts w:ascii="Times New Roman" w:hAnsi="Times New Roman" w:cs="Times New Roman"/>
          <w:sz w:val="22"/>
          <w:szCs w:val="22"/>
          <w:lang w:val="pl-PL"/>
        </w:rPr>
        <w:t xml:space="preserve"> kompletnych załączników 1 </w:t>
      </w:r>
      <w:r w:rsidR="0031696A">
        <w:rPr>
          <w:rFonts w:ascii="Times New Roman" w:hAnsi="Times New Roman" w:cs="Times New Roman"/>
          <w:sz w:val="22"/>
          <w:szCs w:val="22"/>
          <w:lang w:val="pl-PL"/>
        </w:rPr>
        <w:t>-</w:t>
      </w:r>
      <w:r w:rsidR="00AD0C7B">
        <w:rPr>
          <w:rFonts w:ascii="Times New Roman" w:hAnsi="Times New Roman" w:cs="Times New Roman"/>
          <w:sz w:val="22"/>
          <w:szCs w:val="22"/>
          <w:lang w:val="pl-PL"/>
        </w:rPr>
        <w:t xml:space="preserve"> 6</w:t>
      </w:r>
      <w:r w:rsidR="002F783B">
        <w:rPr>
          <w:rFonts w:ascii="Times New Roman" w:hAnsi="Times New Roman" w:cs="Times New Roman"/>
          <w:sz w:val="22"/>
          <w:szCs w:val="22"/>
          <w:lang w:val="pl-PL"/>
        </w:rPr>
        <w:t xml:space="preserve"> (dla Części 4</w:t>
      </w:r>
      <w:r w:rsidR="00AD0C7B">
        <w:rPr>
          <w:rFonts w:ascii="Times New Roman" w:hAnsi="Times New Roman" w:cs="Times New Roman"/>
          <w:sz w:val="22"/>
          <w:szCs w:val="22"/>
          <w:lang w:val="pl-PL"/>
        </w:rPr>
        <w:t xml:space="preserve"> </w:t>
      </w:r>
      <w:r w:rsidR="002F783B">
        <w:rPr>
          <w:rFonts w:ascii="Times New Roman" w:hAnsi="Times New Roman" w:cs="Times New Roman"/>
          <w:sz w:val="22"/>
          <w:szCs w:val="22"/>
          <w:lang w:val="pl-PL"/>
        </w:rPr>
        <w:t xml:space="preserve">nie wymaga się załącznika  nr 3 </w:t>
      </w:r>
      <w:r w:rsidR="0031696A">
        <w:rPr>
          <w:rFonts w:ascii="Times New Roman" w:hAnsi="Times New Roman" w:cs="Times New Roman"/>
          <w:sz w:val="22"/>
          <w:szCs w:val="22"/>
          <w:lang w:val="pl-PL"/>
        </w:rPr>
        <w:t>-</w:t>
      </w:r>
      <w:r w:rsidR="002F783B">
        <w:rPr>
          <w:rFonts w:ascii="Times New Roman" w:hAnsi="Times New Roman" w:cs="Times New Roman"/>
          <w:sz w:val="22"/>
          <w:szCs w:val="22"/>
          <w:lang w:val="pl-PL"/>
        </w:rPr>
        <w:t xml:space="preserve"> wykazu osób) </w:t>
      </w:r>
      <w:r w:rsidR="00AD0C7B">
        <w:rPr>
          <w:rFonts w:ascii="Times New Roman" w:hAnsi="Times New Roman" w:cs="Times New Roman"/>
          <w:sz w:val="22"/>
          <w:szCs w:val="22"/>
          <w:lang w:val="pl-PL"/>
        </w:rPr>
        <w:t>oraz i</w:t>
      </w:r>
      <w:r w:rsidRPr="00CD2167">
        <w:rPr>
          <w:rFonts w:ascii="Times New Roman" w:hAnsi="Times New Roman" w:cs="Times New Roman"/>
          <w:sz w:val="22"/>
          <w:szCs w:val="22"/>
          <w:lang w:val="pl-PL"/>
        </w:rPr>
        <w:t xml:space="preserve">nne dokumenty nie wymienione powyżej stosowanie do potrzeb </w:t>
      </w:r>
      <w:r w:rsidR="0031696A">
        <w:rPr>
          <w:rFonts w:ascii="Times New Roman" w:hAnsi="Times New Roman" w:cs="Times New Roman"/>
          <w:sz w:val="22"/>
          <w:szCs w:val="22"/>
          <w:lang w:val="pl-PL"/>
        </w:rPr>
        <w:t>-</w:t>
      </w:r>
      <w:r w:rsidRPr="00CD2167">
        <w:rPr>
          <w:rFonts w:ascii="Times New Roman" w:hAnsi="Times New Roman" w:cs="Times New Roman"/>
          <w:sz w:val="22"/>
          <w:szCs w:val="22"/>
          <w:lang w:val="pl-PL"/>
        </w:rPr>
        <w:t xml:space="preserve"> np. pełnomocnictwa</w:t>
      </w:r>
      <w:r w:rsidR="00AD0C7B">
        <w:rPr>
          <w:rFonts w:ascii="Times New Roman" w:hAnsi="Times New Roman" w:cs="Times New Roman"/>
          <w:sz w:val="22"/>
          <w:szCs w:val="22"/>
          <w:lang w:val="pl-PL"/>
        </w:rPr>
        <w:t xml:space="preserve"> lub np. dokumenty potwierdzające wymagane kwalifikacje </w:t>
      </w:r>
      <w:r w:rsidR="002F783B">
        <w:rPr>
          <w:rFonts w:ascii="Times New Roman" w:hAnsi="Times New Roman" w:cs="Times New Roman"/>
          <w:sz w:val="22"/>
          <w:szCs w:val="22"/>
          <w:lang w:val="pl-PL"/>
        </w:rPr>
        <w:br/>
      </w:r>
      <w:r w:rsidR="00AD0C7B">
        <w:rPr>
          <w:rFonts w:ascii="Times New Roman" w:hAnsi="Times New Roman" w:cs="Times New Roman"/>
          <w:sz w:val="22"/>
          <w:szCs w:val="22"/>
          <w:lang w:val="pl-PL"/>
        </w:rPr>
        <w:t>i doświadczenie osób</w:t>
      </w:r>
      <w:r w:rsidRPr="00CD2167">
        <w:rPr>
          <w:rFonts w:ascii="Times New Roman" w:hAnsi="Times New Roman" w:cs="Times New Roman"/>
          <w:sz w:val="22"/>
          <w:szCs w:val="22"/>
          <w:lang w:val="pl-PL"/>
        </w:rPr>
        <w:t>.</w:t>
      </w:r>
    </w:p>
    <w:p w14:paraId="05A910FA" w14:textId="7146567F" w:rsidR="0059489C" w:rsidRPr="00AD0C7B" w:rsidRDefault="0059489C" w:rsidP="002F783B">
      <w:pPr>
        <w:pStyle w:val="Tekstpodstawowy"/>
        <w:spacing w:before="4"/>
        <w:ind w:firstLine="720"/>
        <w:jc w:val="both"/>
        <w:rPr>
          <w:rFonts w:ascii="Times New Roman" w:hAnsi="Times New Roman" w:cs="Times New Roman"/>
          <w:bCs/>
          <w:sz w:val="22"/>
          <w:szCs w:val="22"/>
          <w:lang w:val="pl-PL"/>
        </w:rPr>
      </w:pPr>
      <w:r w:rsidRPr="00AD0C7B">
        <w:rPr>
          <w:rFonts w:ascii="Times New Roman" w:hAnsi="Times New Roman" w:cs="Times New Roman"/>
          <w:bCs/>
          <w:sz w:val="22"/>
          <w:szCs w:val="22"/>
          <w:lang w:val="pl-PL"/>
        </w:rPr>
        <w:t>Zamawiający nie przewiduje możliwości wzywania Wykonawców do uzupełniania brakujących oświadczeń i dokumentów w ofertach. Istotne jest więc aby Wykonawca dołożył należytej staranności przy sporządzaniu oferty, a w szczególności aby Wykonawca załączył wraz z ofertą wszystkie wymagane przez Zamawiającego dokumenty. Brak wymaganych przez Zamawiającego dokumentów w ofercie skutkować będzie odrzuceniem oferty Wykonawcy.</w:t>
      </w:r>
      <w:r w:rsidR="00AD0C7B">
        <w:rPr>
          <w:rFonts w:ascii="Times New Roman" w:hAnsi="Times New Roman" w:cs="Times New Roman"/>
          <w:bCs/>
          <w:sz w:val="22"/>
          <w:szCs w:val="22"/>
          <w:lang w:val="pl-PL"/>
        </w:rPr>
        <w:t xml:space="preserve"> W przypadku niejednoznaczności przedstawionych dokumentów Zamawiający może zwrócić się z zapytaniem o wyjaśnienia lub doprecyzowanie </w:t>
      </w:r>
      <w:r w:rsidR="00AD0C7B">
        <w:rPr>
          <w:rFonts w:ascii="Times New Roman" w:hAnsi="Times New Roman" w:cs="Times New Roman"/>
          <w:bCs/>
          <w:sz w:val="22"/>
          <w:szCs w:val="22"/>
          <w:lang w:val="pl-PL"/>
        </w:rPr>
        <w:br/>
        <w:t>w wyznaczonym przez Zamawiającego terminie.</w:t>
      </w:r>
    </w:p>
    <w:p w14:paraId="41FD08E8" w14:textId="77777777" w:rsidR="0059489C" w:rsidRPr="00CD2167" w:rsidRDefault="0059489C" w:rsidP="002F783B">
      <w:pPr>
        <w:pStyle w:val="Tekstpodstawowy"/>
        <w:spacing w:before="4"/>
        <w:jc w:val="both"/>
        <w:rPr>
          <w:rFonts w:ascii="Times New Roman" w:hAnsi="Times New Roman" w:cs="Times New Roman"/>
          <w:b/>
          <w:sz w:val="22"/>
          <w:szCs w:val="22"/>
          <w:lang w:val="pl-PL"/>
        </w:rPr>
      </w:pPr>
    </w:p>
    <w:p w14:paraId="234B8E11" w14:textId="77777777" w:rsidR="0059489C" w:rsidRPr="00CD2167" w:rsidRDefault="0059489C" w:rsidP="002F783B">
      <w:pPr>
        <w:pStyle w:val="Akapitzlist"/>
        <w:spacing w:before="0"/>
        <w:ind w:left="0" w:firstLine="0"/>
        <w:rPr>
          <w:rFonts w:ascii="Times New Roman" w:hAnsi="Times New Roman" w:cs="Times New Roman"/>
          <w:b/>
          <w:lang w:val="pl-PL"/>
        </w:rPr>
      </w:pPr>
      <w:r w:rsidRPr="00CD2167">
        <w:rPr>
          <w:rFonts w:ascii="Times New Roman" w:hAnsi="Times New Roman" w:cs="Times New Roman"/>
          <w:b/>
          <w:lang w:val="pl-PL"/>
        </w:rPr>
        <w:t>12. Informacje o planowanych zamówieniach uzupełniających.</w:t>
      </w:r>
    </w:p>
    <w:p w14:paraId="2495D73A" w14:textId="77777777" w:rsidR="0059489C" w:rsidRPr="00CD2167" w:rsidRDefault="0059489C" w:rsidP="002F783B">
      <w:pPr>
        <w:pStyle w:val="Akapitzlist"/>
        <w:spacing w:before="0"/>
        <w:ind w:left="0" w:firstLine="0"/>
        <w:rPr>
          <w:rFonts w:ascii="Times New Roman" w:hAnsi="Times New Roman" w:cs="Times New Roman"/>
          <w:b/>
          <w:lang w:val="pl-PL"/>
        </w:rPr>
      </w:pPr>
    </w:p>
    <w:p w14:paraId="236E96A0" w14:textId="0BBA432A" w:rsidR="0059489C" w:rsidRPr="00CD2167" w:rsidRDefault="0059489C" w:rsidP="002F783B">
      <w:pPr>
        <w:pStyle w:val="Tekstpodstawowy"/>
        <w:jc w:val="both"/>
        <w:rPr>
          <w:rFonts w:ascii="Times New Roman" w:hAnsi="Times New Roman" w:cs="Times New Roman"/>
          <w:sz w:val="22"/>
          <w:szCs w:val="22"/>
          <w:lang w:val="pl-PL"/>
        </w:rPr>
      </w:pPr>
      <w:r w:rsidRPr="00CD2167">
        <w:rPr>
          <w:rFonts w:ascii="Times New Roman" w:hAnsi="Times New Roman" w:cs="Times New Roman"/>
          <w:sz w:val="22"/>
          <w:szCs w:val="22"/>
          <w:lang w:val="pl-PL"/>
        </w:rPr>
        <w:t>Zamawiający przewiduje możliwość udzielenia</w:t>
      </w:r>
      <w:r w:rsidR="004A242A" w:rsidRPr="00CD2167">
        <w:rPr>
          <w:rFonts w:ascii="Times New Roman" w:hAnsi="Times New Roman" w:cs="Times New Roman"/>
          <w:sz w:val="22"/>
          <w:szCs w:val="22"/>
          <w:lang w:val="pl-PL"/>
        </w:rPr>
        <w:t xml:space="preserve"> zamówień uzupełniających do </w:t>
      </w:r>
      <w:r w:rsidR="00A35D7D" w:rsidRPr="00CD2167">
        <w:rPr>
          <w:rFonts w:ascii="Times New Roman" w:hAnsi="Times New Roman" w:cs="Times New Roman"/>
          <w:sz w:val="22"/>
          <w:szCs w:val="22"/>
          <w:lang w:val="pl-PL"/>
        </w:rPr>
        <w:t>5</w:t>
      </w:r>
      <w:r w:rsidR="004A242A" w:rsidRPr="00CD2167">
        <w:rPr>
          <w:rFonts w:ascii="Times New Roman" w:hAnsi="Times New Roman" w:cs="Times New Roman"/>
          <w:sz w:val="22"/>
          <w:szCs w:val="22"/>
          <w:lang w:val="pl-PL"/>
        </w:rPr>
        <w:t>0</w:t>
      </w:r>
      <w:r w:rsidRPr="00CD2167">
        <w:rPr>
          <w:rFonts w:ascii="Times New Roman" w:hAnsi="Times New Roman" w:cs="Times New Roman"/>
          <w:sz w:val="22"/>
          <w:szCs w:val="22"/>
          <w:lang w:val="pl-PL"/>
        </w:rPr>
        <w:t xml:space="preserve">% wartości zamówienia podstawowego. Podstawą do udzielenia zamówień uzupełniających dla poszczególnych części zamówienia będzie dalsze zapotrzebowanie na poszczególne usługi, pomimo wyczerpania możliwości </w:t>
      </w:r>
      <w:r w:rsidR="00AD0C7B">
        <w:rPr>
          <w:rFonts w:ascii="Times New Roman" w:hAnsi="Times New Roman" w:cs="Times New Roman"/>
          <w:sz w:val="22"/>
          <w:szCs w:val="22"/>
          <w:lang w:val="pl-PL"/>
        </w:rPr>
        <w:t xml:space="preserve">świadczenia usług </w:t>
      </w:r>
      <w:r w:rsidRPr="00CD2167">
        <w:rPr>
          <w:rFonts w:ascii="Times New Roman" w:hAnsi="Times New Roman" w:cs="Times New Roman"/>
          <w:sz w:val="22"/>
          <w:szCs w:val="22"/>
          <w:lang w:val="pl-PL"/>
        </w:rPr>
        <w:t>przewidzian</w:t>
      </w:r>
      <w:r w:rsidR="00AD0C7B">
        <w:rPr>
          <w:rFonts w:ascii="Times New Roman" w:hAnsi="Times New Roman" w:cs="Times New Roman"/>
          <w:sz w:val="22"/>
          <w:szCs w:val="22"/>
          <w:lang w:val="pl-PL"/>
        </w:rPr>
        <w:t>ych</w:t>
      </w:r>
      <w:r w:rsidRPr="00CD2167">
        <w:rPr>
          <w:rFonts w:ascii="Times New Roman" w:hAnsi="Times New Roman" w:cs="Times New Roman"/>
          <w:sz w:val="22"/>
          <w:szCs w:val="22"/>
          <w:lang w:val="pl-PL"/>
        </w:rPr>
        <w:t xml:space="preserve"> </w:t>
      </w:r>
      <w:r w:rsidR="00AD0C7B">
        <w:rPr>
          <w:rFonts w:ascii="Times New Roman" w:hAnsi="Times New Roman" w:cs="Times New Roman"/>
          <w:sz w:val="22"/>
          <w:szCs w:val="22"/>
          <w:lang w:val="pl-PL"/>
        </w:rPr>
        <w:t>w ramach</w:t>
      </w:r>
      <w:r w:rsidRPr="00CD2167">
        <w:rPr>
          <w:rFonts w:ascii="Times New Roman" w:hAnsi="Times New Roman" w:cs="Times New Roman"/>
          <w:sz w:val="22"/>
          <w:szCs w:val="22"/>
          <w:lang w:val="pl-PL"/>
        </w:rPr>
        <w:t xml:space="preserve"> umów zawartych z poszczególnymi Wykonawcami.</w:t>
      </w:r>
    </w:p>
    <w:p w14:paraId="6BF38281" w14:textId="77777777" w:rsidR="00B84A7E" w:rsidRPr="00CD2167" w:rsidRDefault="00B84A7E" w:rsidP="002F783B">
      <w:pPr>
        <w:pStyle w:val="Tekstpodstawowy"/>
        <w:jc w:val="both"/>
        <w:rPr>
          <w:rFonts w:ascii="Times New Roman" w:hAnsi="Times New Roman" w:cs="Times New Roman"/>
          <w:sz w:val="22"/>
          <w:szCs w:val="22"/>
          <w:lang w:val="pl-PL"/>
        </w:rPr>
      </w:pPr>
    </w:p>
    <w:p w14:paraId="4DEC741F" w14:textId="77777777" w:rsidR="0059489C" w:rsidRPr="00CD2167" w:rsidRDefault="0059489C" w:rsidP="002F783B">
      <w:pPr>
        <w:pStyle w:val="Tekstpodstawowy"/>
        <w:jc w:val="both"/>
        <w:rPr>
          <w:rFonts w:ascii="Times New Roman" w:hAnsi="Times New Roman" w:cs="Times New Roman"/>
          <w:b/>
          <w:sz w:val="22"/>
          <w:szCs w:val="22"/>
          <w:lang w:val="pl-PL"/>
        </w:rPr>
      </w:pPr>
      <w:r w:rsidRPr="00CD2167">
        <w:rPr>
          <w:rFonts w:ascii="Times New Roman" w:hAnsi="Times New Roman" w:cs="Times New Roman"/>
          <w:b/>
          <w:sz w:val="22"/>
          <w:szCs w:val="22"/>
          <w:lang w:val="pl-PL"/>
        </w:rPr>
        <w:t>13. Informacja o terminie związania ofertą.</w:t>
      </w:r>
    </w:p>
    <w:p w14:paraId="032F97CA" w14:textId="77777777" w:rsidR="0059489C" w:rsidRPr="00CD2167" w:rsidRDefault="0059489C" w:rsidP="002F783B">
      <w:pPr>
        <w:pStyle w:val="Tekstpodstawowy"/>
        <w:jc w:val="both"/>
        <w:rPr>
          <w:rFonts w:ascii="Times New Roman" w:hAnsi="Times New Roman" w:cs="Times New Roman"/>
          <w:b/>
          <w:sz w:val="22"/>
          <w:szCs w:val="22"/>
          <w:lang w:val="pl-PL"/>
        </w:rPr>
      </w:pPr>
    </w:p>
    <w:p w14:paraId="53DEE1A5" w14:textId="77777777" w:rsidR="0059489C" w:rsidRPr="00CD2167" w:rsidRDefault="0059489C" w:rsidP="002F783B">
      <w:pPr>
        <w:pStyle w:val="Tekstpodstawowy"/>
        <w:jc w:val="both"/>
        <w:rPr>
          <w:rFonts w:ascii="Times New Roman" w:hAnsi="Times New Roman" w:cs="Times New Roman"/>
          <w:sz w:val="22"/>
          <w:szCs w:val="22"/>
          <w:lang w:val="pl-PL"/>
        </w:rPr>
      </w:pPr>
      <w:r w:rsidRPr="00CD2167">
        <w:rPr>
          <w:rFonts w:ascii="Times New Roman" w:hAnsi="Times New Roman" w:cs="Times New Roman"/>
          <w:sz w:val="22"/>
          <w:szCs w:val="22"/>
          <w:lang w:val="pl-PL"/>
        </w:rPr>
        <w:t>Termin związania ofertą upływa po 30 dniach licząc od terminu składania ofert.</w:t>
      </w:r>
    </w:p>
    <w:p w14:paraId="288358CD" w14:textId="77777777" w:rsidR="0059489C" w:rsidRPr="00CD2167" w:rsidRDefault="0059489C" w:rsidP="002F783B">
      <w:pPr>
        <w:pStyle w:val="Tekstpodstawowy"/>
        <w:spacing w:before="1"/>
        <w:jc w:val="both"/>
        <w:rPr>
          <w:rFonts w:ascii="Times New Roman" w:hAnsi="Times New Roman" w:cs="Times New Roman"/>
          <w:sz w:val="22"/>
          <w:szCs w:val="22"/>
          <w:lang w:val="pl-PL"/>
        </w:rPr>
      </w:pPr>
    </w:p>
    <w:p w14:paraId="51F2837E" w14:textId="77777777" w:rsidR="0059489C" w:rsidRPr="00CD2167" w:rsidRDefault="0059489C" w:rsidP="002F783B">
      <w:pPr>
        <w:pStyle w:val="Tekstpodstawowy"/>
        <w:spacing w:before="1"/>
        <w:jc w:val="both"/>
        <w:rPr>
          <w:rFonts w:ascii="Times New Roman" w:hAnsi="Times New Roman" w:cs="Times New Roman"/>
          <w:b/>
          <w:sz w:val="22"/>
          <w:szCs w:val="22"/>
          <w:lang w:val="pl-PL"/>
        </w:rPr>
      </w:pPr>
      <w:r w:rsidRPr="00CD2167">
        <w:rPr>
          <w:rFonts w:ascii="Times New Roman" w:hAnsi="Times New Roman" w:cs="Times New Roman"/>
          <w:b/>
          <w:sz w:val="22"/>
          <w:szCs w:val="22"/>
          <w:lang w:val="pl-PL"/>
        </w:rPr>
        <w:t>14. Informacja o miejscu i terminie składania i otwarcia ofert.</w:t>
      </w:r>
    </w:p>
    <w:p w14:paraId="5FAB5C80" w14:textId="2B7E004A" w:rsidR="0059489C" w:rsidRPr="00CD2167" w:rsidRDefault="0059489C" w:rsidP="002F783B">
      <w:pPr>
        <w:pStyle w:val="Tekstpodstawowy"/>
        <w:spacing w:before="1"/>
        <w:jc w:val="both"/>
        <w:rPr>
          <w:rFonts w:ascii="Times New Roman" w:hAnsi="Times New Roman" w:cs="Times New Roman"/>
          <w:b/>
          <w:sz w:val="22"/>
          <w:szCs w:val="22"/>
          <w:lang w:val="pl-PL"/>
        </w:rPr>
      </w:pPr>
    </w:p>
    <w:p w14:paraId="4C0891A3" w14:textId="042BCC17" w:rsidR="0059489C" w:rsidRPr="00CD2167" w:rsidRDefault="0059489C" w:rsidP="002F783B">
      <w:pPr>
        <w:pStyle w:val="Tekstpodstawowy"/>
        <w:jc w:val="both"/>
        <w:rPr>
          <w:rFonts w:ascii="Times New Roman" w:hAnsi="Times New Roman" w:cs="Times New Roman"/>
          <w:sz w:val="22"/>
          <w:szCs w:val="22"/>
          <w:lang w:val="pl-PL"/>
        </w:rPr>
      </w:pPr>
      <w:r w:rsidRPr="00CD2167">
        <w:rPr>
          <w:rFonts w:ascii="Times New Roman" w:hAnsi="Times New Roman" w:cs="Times New Roman"/>
          <w:sz w:val="22"/>
          <w:szCs w:val="22"/>
          <w:lang w:val="pl-PL"/>
        </w:rPr>
        <w:t>Ofertę należy złożyć w formie pisemnej, nie później niż do dnia</w:t>
      </w:r>
      <w:r w:rsidR="00657E5D" w:rsidRPr="00CD2167">
        <w:rPr>
          <w:rFonts w:ascii="Times New Roman" w:hAnsi="Times New Roman" w:cs="Times New Roman"/>
          <w:sz w:val="22"/>
          <w:szCs w:val="22"/>
          <w:lang w:val="pl-PL"/>
        </w:rPr>
        <w:t xml:space="preserve"> </w:t>
      </w:r>
      <w:r w:rsidR="00AD0C7B">
        <w:rPr>
          <w:rFonts w:ascii="Times New Roman" w:hAnsi="Times New Roman" w:cs="Times New Roman"/>
          <w:sz w:val="22"/>
          <w:szCs w:val="22"/>
          <w:lang w:val="pl-PL"/>
        </w:rPr>
        <w:t>30</w:t>
      </w:r>
      <w:r w:rsidR="00657E5D" w:rsidRPr="00CD2167">
        <w:rPr>
          <w:rFonts w:ascii="Times New Roman" w:hAnsi="Times New Roman" w:cs="Times New Roman"/>
          <w:sz w:val="22"/>
          <w:szCs w:val="22"/>
          <w:lang w:val="pl-PL"/>
        </w:rPr>
        <w:t>.</w:t>
      </w:r>
      <w:r w:rsidR="00B84A7E" w:rsidRPr="00CD2167">
        <w:rPr>
          <w:rFonts w:ascii="Times New Roman" w:hAnsi="Times New Roman" w:cs="Times New Roman"/>
          <w:sz w:val="22"/>
          <w:szCs w:val="22"/>
          <w:lang w:val="pl-PL"/>
        </w:rPr>
        <w:t>0</w:t>
      </w:r>
      <w:r w:rsidR="00AD0C7B">
        <w:rPr>
          <w:rFonts w:ascii="Times New Roman" w:hAnsi="Times New Roman" w:cs="Times New Roman"/>
          <w:sz w:val="22"/>
          <w:szCs w:val="22"/>
          <w:lang w:val="pl-PL"/>
        </w:rPr>
        <w:t>3</w:t>
      </w:r>
      <w:r w:rsidR="0007781E" w:rsidRPr="00CD2167">
        <w:rPr>
          <w:rFonts w:ascii="Times New Roman" w:hAnsi="Times New Roman" w:cs="Times New Roman"/>
          <w:sz w:val="22"/>
          <w:szCs w:val="22"/>
          <w:lang w:val="pl-PL"/>
        </w:rPr>
        <w:t>.20</w:t>
      </w:r>
      <w:r w:rsidR="00A450EB" w:rsidRPr="00CD2167">
        <w:rPr>
          <w:rFonts w:ascii="Times New Roman" w:hAnsi="Times New Roman" w:cs="Times New Roman"/>
          <w:sz w:val="22"/>
          <w:szCs w:val="22"/>
          <w:lang w:val="pl-PL"/>
        </w:rPr>
        <w:t>2</w:t>
      </w:r>
      <w:r w:rsidR="00E73A28">
        <w:rPr>
          <w:rFonts w:ascii="Times New Roman" w:hAnsi="Times New Roman" w:cs="Times New Roman"/>
          <w:sz w:val="22"/>
          <w:szCs w:val="22"/>
          <w:lang w:val="pl-PL"/>
        </w:rPr>
        <w:t>6</w:t>
      </w:r>
      <w:r w:rsidRPr="00CD2167">
        <w:rPr>
          <w:rFonts w:ascii="Times New Roman" w:hAnsi="Times New Roman" w:cs="Times New Roman"/>
          <w:sz w:val="22"/>
          <w:szCs w:val="22"/>
          <w:lang w:val="pl-PL"/>
        </w:rPr>
        <w:t xml:space="preserve"> r., do godziny </w:t>
      </w:r>
      <w:r w:rsidR="00A450EB" w:rsidRPr="00CD2167">
        <w:rPr>
          <w:rFonts w:ascii="Times New Roman" w:hAnsi="Times New Roman" w:cs="Times New Roman"/>
          <w:sz w:val="22"/>
          <w:szCs w:val="22"/>
          <w:lang w:val="pl-PL"/>
        </w:rPr>
        <w:t>9</w:t>
      </w:r>
      <w:r w:rsidR="0007781E" w:rsidRPr="00CD2167">
        <w:rPr>
          <w:rFonts w:ascii="Times New Roman" w:hAnsi="Times New Roman" w:cs="Times New Roman"/>
          <w:sz w:val="22"/>
          <w:szCs w:val="22"/>
          <w:lang w:val="pl-PL"/>
        </w:rPr>
        <w:t>:</w:t>
      </w:r>
      <w:r w:rsidR="00A450EB" w:rsidRPr="00CD2167">
        <w:rPr>
          <w:rFonts w:ascii="Times New Roman" w:hAnsi="Times New Roman" w:cs="Times New Roman"/>
          <w:sz w:val="22"/>
          <w:szCs w:val="22"/>
          <w:lang w:val="pl-PL"/>
        </w:rPr>
        <w:t>0</w:t>
      </w:r>
      <w:r w:rsidR="00A35D7D" w:rsidRPr="00CD2167">
        <w:rPr>
          <w:rFonts w:ascii="Times New Roman" w:hAnsi="Times New Roman" w:cs="Times New Roman"/>
          <w:sz w:val="22"/>
          <w:szCs w:val="22"/>
          <w:lang w:val="pl-PL"/>
        </w:rPr>
        <w:t>0</w:t>
      </w:r>
      <w:r w:rsidR="00AB5225" w:rsidRPr="00CD2167">
        <w:rPr>
          <w:rFonts w:ascii="Times New Roman" w:hAnsi="Times New Roman" w:cs="Times New Roman"/>
          <w:sz w:val="22"/>
          <w:szCs w:val="22"/>
          <w:lang w:val="pl-PL"/>
        </w:rPr>
        <w:t xml:space="preserve"> </w:t>
      </w:r>
      <w:r w:rsidR="00B84A7E" w:rsidRPr="00CD2167">
        <w:rPr>
          <w:rFonts w:ascii="Times New Roman" w:hAnsi="Times New Roman" w:cs="Times New Roman"/>
          <w:sz w:val="22"/>
          <w:szCs w:val="22"/>
          <w:lang w:val="pl-PL"/>
        </w:rPr>
        <w:t xml:space="preserve">w </w:t>
      </w:r>
      <w:r w:rsidR="00AB5225" w:rsidRPr="00CD2167">
        <w:rPr>
          <w:rFonts w:ascii="Times New Roman" w:hAnsi="Times New Roman" w:cs="Times New Roman"/>
          <w:sz w:val="22"/>
          <w:szCs w:val="22"/>
          <w:lang w:val="pl-PL"/>
        </w:rPr>
        <w:t>formie skanu</w:t>
      </w:r>
      <w:r w:rsidR="00B84A7E" w:rsidRPr="00CD2167">
        <w:rPr>
          <w:rFonts w:ascii="Times New Roman" w:hAnsi="Times New Roman" w:cs="Times New Roman"/>
          <w:sz w:val="22"/>
          <w:szCs w:val="22"/>
          <w:lang w:val="pl-PL"/>
        </w:rPr>
        <w:t xml:space="preserve"> podpisanej oferty lub opatrzonej podpisem cyfrowym,</w:t>
      </w:r>
      <w:r w:rsidR="00AB5225" w:rsidRPr="00CD2167">
        <w:rPr>
          <w:rFonts w:ascii="Times New Roman" w:hAnsi="Times New Roman" w:cs="Times New Roman"/>
          <w:sz w:val="22"/>
          <w:szCs w:val="22"/>
          <w:lang w:val="pl-PL"/>
        </w:rPr>
        <w:t xml:space="preserve"> z wykorzystaniem funkcjonalności portalu Baza Konkurencyjności.</w:t>
      </w:r>
    </w:p>
    <w:p w14:paraId="7FC7ECB5" w14:textId="77777777" w:rsidR="0059489C" w:rsidRPr="00CD2167" w:rsidRDefault="0059489C" w:rsidP="002F783B">
      <w:pPr>
        <w:pStyle w:val="Tekstpodstawowy"/>
        <w:jc w:val="both"/>
        <w:rPr>
          <w:rFonts w:ascii="Times New Roman" w:hAnsi="Times New Roman" w:cs="Times New Roman"/>
          <w:sz w:val="22"/>
          <w:szCs w:val="22"/>
          <w:lang w:val="pl-PL"/>
        </w:rPr>
      </w:pPr>
    </w:p>
    <w:p w14:paraId="33D0DB6F" w14:textId="77777777" w:rsidR="0059489C" w:rsidRPr="00CD2167" w:rsidRDefault="0059489C" w:rsidP="002F783B">
      <w:pPr>
        <w:pStyle w:val="Tekstpodstawowy"/>
        <w:jc w:val="both"/>
        <w:rPr>
          <w:rFonts w:ascii="Times New Roman" w:hAnsi="Times New Roman" w:cs="Times New Roman"/>
          <w:b/>
          <w:sz w:val="22"/>
          <w:szCs w:val="22"/>
          <w:lang w:val="pl-PL"/>
        </w:rPr>
      </w:pPr>
      <w:r w:rsidRPr="00CD2167">
        <w:rPr>
          <w:rFonts w:ascii="Times New Roman" w:hAnsi="Times New Roman" w:cs="Times New Roman"/>
          <w:b/>
          <w:sz w:val="22"/>
          <w:szCs w:val="22"/>
          <w:lang w:val="pl-PL"/>
        </w:rPr>
        <w:t>15. Informacje w zakresie podwykonawstwa.</w:t>
      </w:r>
    </w:p>
    <w:p w14:paraId="6E7EF894" w14:textId="77777777" w:rsidR="0059489C" w:rsidRPr="00CD2167" w:rsidRDefault="0059489C" w:rsidP="002F783B">
      <w:pPr>
        <w:pStyle w:val="Tekstpodstawowy"/>
        <w:jc w:val="both"/>
        <w:rPr>
          <w:rFonts w:ascii="Times New Roman" w:hAnsi="Times New Roman" w:cs="Times New Roman"/>
          <w:b/>
          <w:sz w:val="22"/>
          <w:szCs w:val="22"/>
          <w:lang w:val="pl-PL"/>
        </w:rPr>
      </w:pPr>
    </w:p>
    <w:p w14:paraId="18133C01" w14:textId="77777777" w:rsidR="0059489C" w:rsidRPr="00CD2167" w:rsidRDefault="0059489C" w:rsidP="002F783B">
      <w:pPr>
        <w:pStyle w:val="Tekstpodstawowy"/>
        <w:jc w:val="both"/>
        <w:rPr>
          <w:rFonts w:ascii="Times New Roman" w:hAnsi="Times New Roman" w:cs="Times New Roman"/>
          <w:sz w:val="22"/>
          <w:szCs w:val="22"/>
          <w:lang w:val="pl-PL"/>
        </w:rPr>
      </w:pPr>
      <w:r w:rsidRPr="00CD2167">
        <w:rPr>
          <w:rFonts w:ascii="Times New Roman" w:hAnsi="Times New Roman" w:cs="Times New Roman"/>
          <w:sz w:val="22"/>
          <w:szCs w:val="22"/>
          <w:lang w:val="pl-PL"/>
        </w:rPr>
        <w:t xml:space="preserve">Zamawiający nie ogranicza możliwości powierzenia niektórych elementów zamówienia podwykonawcom. </w:t>
      </w:r>
    </w:p>
    <w:p w14:paraId="34F1BE1E" w14:textId="77777777" w:rsidR="0059489C" w:rsidRPr="00CD2167" w:rsidRDefault="0059489C" w:rsidP="002F783B">
      <w:pPr>
        <w:pStyle w:val="Tekstpodstawowy"/>
        <w:jc w:val="both"/>
        <w:rPr>
          <w:rFonts w:ascii="Times New Roman" w:hAnsi="Times New Roman" w:cs="Times New Roman"/>
          <w:sz w:val="22"/>
          <w:szCs w:val="22"/>
          <w:lang w:val="pl-PL"/>
        </w:rPr>
      </w:pPr>
    </w:p>
    <w:p w14:paraId="391750E0" w14:textId="77777777" w:rsidR="0059489C" w:rsidRPr="00CD2167" w:rsidRDefault="0059489C" w:rsidP="002F783B">
      <w:pPr>
        <w:pStyle w:val="Tekstpodstawowy"/>
        <w:jc w:val="both"/>
        <w:rPr>
          <w:rFonts w:ascii="Times New Roman" w:hAnsi="Times New Roman" w:cs="Times New Roman"/>
          <w:b/>
          <w:sz w:val="22"/>
          <w:szCs w:val="22"/>
          <w:lang w:val="pl-PL"/>
        </w:rPr>
      </w:pPr>
      <w:r w:rsidRPr="00CD2167">
        <w:rPr>
          <w:rFonts w:ascii="Times New Roman" w:hAnsi="Times New Roman" w:cs="Times New Roman"/>
          <w:b/>
          <w:sz w:val="22"/>
          <w:szCs w:val="22"/>
          <w:lang w:val="pl-PL"/>
        </w:rPr>
        <w:t>16. Informacje dotyczące sposobu obliczenia ceny.</w:t>
      </w:r>
    </w:p>
    <w:p w14:paraId="4E868242" w14:textId="77777777" w:rsidR="0059489C" w:rsidRPr="00CD2167" w:rsidRDefault="0059489C" w:rsidP="002F783B">
      <w:pPr>
        <w:pStyle w:val="Tekstpodstawowy"/>
        <w:jc w:val="both"/>
        <w:rPr>
          <w:rFonts w:ascii="Times New Roman" w:hAnsi="Times New Roman" w:cs="Times New Roman"/>
          <w:b/>
          <w:sz w:val="22"/>
          <w:szCs w:val="22"/>
          <w:lang w:val="pl-PL"/>
        </w:rPr>
      </w:pPr>
    </w:p>
    <w:p w14:paraId="193FF280" w14:textId="77777777" w:rsidR="0059489C" w:rsidRPr="00CD2167" w:rsidRDefault="0059489C" w:rsidP="002F783B">
      <w:pPr>
        <w:pStyle w:val="pkt1"/>
        <w:numPr>
          <w:ilvl w:val="0"/>
          <w:numId w:val="14"/>
        </w:numPr>
        <w:tabs>
          <w:tab w:val="clear" w:pos="916"/>
        </w:tabs>
        <w:spacing w:before="0" w:after="0"/>
        <w:ind w:left="0" w:firstLine="0"/>
        <w:rPr>
          <w:sz w:val="22"/>
          <w:szCs w:val="22"/>
        </w:rPr>
      </w:pPr>
      <w:r w:rsidRPr="00CD2167">
        <w:rPr>
          <w:sz w:val="22"/>
          <w:szCs w:val="22"/>
        </w:rPr>
        <w:t>Cena rozumiana jest, jako całkowite wynagrodzenie Wykonawcy brutto za wykonanie przedmiotu umowy, łącznie z opodatkowaniem i kosztami pracodawcy jeśli takowe występują.</w:t>
      </w:r>
    </w:p>
    <w:p w14:paraId="4546C7C8" w14:textId="77777777" w:rsidR="0059489C" w:rsidRPr="0031696A" w:rsidRDefault="0059489C" w:rsidP="002F783B">
      <w:pPr>
        <w:pStyle w:val="pkt1"/>
        <w:numPr>
          <w:ilvl w:val="0"/>
          <w:numId w:val="14"/>
        </w:numPr>
        <w:tabs>
          <w:tab w:val="clear" w:pos="916"/>
        </w:tabs>
        <w:spacing w:before="0" w:after="0"/>
        <w:ind w:left="0" w:firstLine="0"/>
        <w:rPr>
          <w:sz w:val="22"/>
          <w:szCs w:val="22"/>
        </w:rPr>
      </w:pPr>
      <w:r w:rsidRPr="00CD2167">
        <w:rPr>
          <w:sz w:val="22"/>
          <w:szCs w:val="22"/>
        </w:rPr>
        <w:t xml:space="preserve">Wykonawca zobowiązany jest podać w ofercie cenę brutto za wykonanie przedmiotu zamówienia w oparciu o zapisy niniejszego zapytania </w:t>
      </w:r>
      <w:r w:rsidRPr="0031696A">
        <w:rPr>
          <w:sz w:val="22"/>
          <w:szCs w:val="22"/>
        </w:rPr>
        <w:t xml:space="preserve">ofertowego, podając je w zapisie liczbowym </w:t>
      </w:r>
      <w:r w:rsidR="00BF7132" w:rsidRPr="0031696A">
        <w:rPr>
          <w:sz w:val="22"/>
          <w:szCs w:val="22"/>
        </w:rPr>
        <w:br/>
      </w:r>
      <w:r w:rsidRPr="0031696A">
        <w:rPr>
          <w:sz w:val="22"/>
          <w:szCs w:val="22"/>
        </w:rPr>
        <w:t>i słownie, z dokładnością do dwóch miejsc po przecinku.</w:t>
      </w:r>
    </w:p>
    <w:p w14:paraId="476B0EBC" w14:textId="77777777" w:rsidR="0059489C" w:rsidRPr="00CD2167" w:rsidRDefault="0059489C" w:rsidP="002F783B">
      <w:pPr>
        <w:pStyle w:val="pkt1"/>
        <w:numPr>
          <w:ilvl w:val="0"/>
          <w:numId w:val="14"/>
        </w:numPr>
        <w:tabs>
          <w:tab w:val="clear" w:pos="916"/>
        </w:tabs>
        <w:spacing w:before="0" w:after="0"/>
        <w:ind w:left="0" w:firstLine="0"/>
        <w:rPr>
          <w:sz w:val="22"/>
          <w:szCs w:val="22"/>
        </w:rPr>
      </w:pPr>
      <w:r w:rsidRPr="0031696A">
        <w:rPr>
          <w:sz w:val="22"/>
          <w:szCs w:val="22"/>
        </w:rPr>
        <w:t xml:space="preserve">Zaproponowana cena zostanie wyrażona w złotych polskich. Zamawiający nie dopuszcza złożenia oferty zawierającej cenę w innej walucie niż wskazana </w:t>
      </w:r>
      <w:r w:rsidRPr="00CD2167">
        <w:rPr>
          <w:color w:val="000000"/>
          <w:sz w:val="22"/>
          <w:szCs w:val="22"/>
        </w:rPr>
        <w:t xml:space="preserve">powyżej. Złożenie oferty </w:t>
      </w:r>
      <w:r w:rsidRPr="00CD2167">
        <w:rPr>
          <w:color w:val="000000"/>
          <w:sz w:val="22"/>
          <w:szCs w:val="22"/>
        </w:rPr>
        <w:br/>
        <w:t>z ceną wyrażoną w walucie innej niż polski złoty skutkować będzie odrzuceniem oferty Wykonawcy.</w:t>
      </w:r>
    </w:p>
    <w:p w14:paraId="1E46FC21" w14:textId="77777777" w:rsidR="0059489C" w:rsidRPr="00CD2167" w:rsidRDefault="0059489C" w:rsidP="002F783B">
      <w:pPr>
        <w:pStyle w:val="pkt1"/>
        <w:numPr>
          <w:ilvl w:val="0"/>
          <w:numId w:val="14"/>
        </w:numPr>
        <w:tabs>
          <w:tab w:val="clear" w:pos="916"/>
        </w:tabs>
        <w:spacing w:before="0" w:after="0"/>
        <w:ind w:left="0" w:firstLine="0"/>
        <w:rPr>
          <w:sz w:val="22"/>
          <w:szCs w:val="22"/>
        </w:rPr>
      </w:pPr>
      <w:r w:rsidRPr="00CD2167">
        <w:rPr>
          <w:color w:val="000000"/>
          <w:sz w:val="22"/>
          <w:szCs w:val="22"/>
        </w:rPr>
        <w:lastRenderedPageBreak/>
        <w:t xml:space="preserve">Zaoferowana cena musi uwzględniać wszelkie koszty związane z prawidłowym wykonaniem przedmiotu zamówienia. </w:t>
      </w:r>
      <w:r w:rsidRPr="00CD2167">
        <w:rPr>
          <w:sz w:val="22"/>
          <w:szCs w:val="22"/>
        </w:rPr>
        <w:t xml:space="preserve">W przypadku powstania obowiązku ponoszenia przez Zmawiającego kosztów pracodawcy np. składek na ubezpieczenie emerytalne, rentowe, wypadkowe, fundusz pracy, Wykonawca zobowiązany jest do wliczenia tych kosztów do ceny ofertowej brutto. </w:t>
      </w:r>
    </w:p>
    <w:p w14:paraId="24434F23" w14:textId="77777777" w:rsidR="0059489C" w:rsidRPr="00CD2167" w:rsidRDefault="0059489C" w:rsidP="002F783B">
      <w:pPr>
        <w:pStyle w:val="pkt1"/>
        <w:numPr>
          <w:ilvl w:val="0"/>
          <w:numId w:val="14"/>
        </w:numPr>
        <w:tabs>
          <w:tab w:val="clear" w:pos="916"/>
        </w:tabs>
        <w:spacing w:before="0" w:after="0"/>
        <w:ind w:left="0" w:firstLine="0"/>
        <w:rPr>
          <w:sz w:val="22"/>
          <w:szCs w:val="22"/>
        </w:rPr>
      </w:pPr>
      <w:r w:rsidRPr="00CD2167">
        <w:rPr>
          <w:color w:val="000000"/>
          <w:sz w:val="22"/>
          <w:szCs w:val="22"/>
          <w:lang w:eastAsia="pl-PL"/>
        </w:rPr>
        <w:t xml:space="preserve">Prawidłowe ustalenie stawki podatku VAT należy do obowiązku Wykonawcy zgodnie </w:t>
      </w:r>
      <w:r w:rsidRPr="00CD2167">
        <w:rPr>
          <w:color w:val="000000"/>
          <w:sz w:val="22"/>
          <w:szCs w:val="22"/>
          <w:lang w:eastAsia="pl-PL"/>
        </w:rPr>
        <w:br/>
        <w:t>z przepisami ustawy o podatku od towarów i usług oraz podatku akcyzowym.</w:t>
      </w:r>
    </w:p>
    <w:p w14:paraId="453FC0B0" w14:textId="77777777" w:rsidR="0059489C" w:rsidRPr="00CD2167" w:rsidRDefault="0059489C" w:rsidP="002F783B">
      <w:pPr>
        <w:widowControl/>
        <w:numPr>
          <w:ilvl w:val="0"/>
          <w:numId w:val="14"/>
        </w:numPr>
        <w:tabs>
          <w:tab w:val="clear" w:pos="916"/>
          <w:tab w:val="left" w:pos="0"/>
          <w:tab w:val="left" w:pos="284"/>
        </w:tabs>
        <w:suppressAutoHyphens/>
        <w:autoSpaceDE w:val="0"/>
        <w:ind w:left="0" w:firstLine="0"/>
        <w:jc w:val="both"/>
        <w:rPr>
          <w:rFonts w:ascii="Times New Roman" w:hAnsi="Times New Roman" w:cs="Times New Roman"/>
          <w:lang w:val="pl-PL"/>
        </w:rPr>
      </w:pPr>
      <w:r w:rsidRPr="00CD2167">
        <w:rPr>
          <w:rFonts w:ascii="Times New Roman" w:hAnsi="Times New Roman" w:cs="Times New Roman"/>
          <w:lang w:val="pl-PL"/>
        </w:rPr>
        <w:t>Wykonawca wraz z ofertą składa informację, że wybór oferty będzie prowadzić do powstania</w:t>
      </w:r>
      <w:r w:rsidRPr="00CD2167">
        <w:rPr>
          <w:rFonts w:ascii="Times New Roman" w:hAnsi="Times New Roman" w:cs="Times New Roman"/>
          <w:lang w:val="pl-PL"/>
        </w:rPr>
        <w:br/>
        <w:t>u Zamawiającego obowiązku podatkowego, wskazując nazwę (rodzaj) usługi, której świadczenie będzie prowadzić do jego powstania, oraz wskazując jej wartość bez kwoty podatku, albo informację o tym, że wybór oferty nie będzie prowadzić do powstania u Zamawiającego obowiązku podatkowego.</w:t>
      </w:r>
    </w:p>
    <w:p w14:paraId="39D00B03" w14:textId="77777777" w:rsidR="0059489C" w:rsidRPr="00CD2167" w:rsidRDefault="0059489C" w:rsidP="002F783B">
      <w:pPr>
        <w:pStyle w:val="Tekstpodstawowy"/>
        <w:jc w:val="both"/>
        <w:rPr>
          <w:rFonts w:ascii="Times New Roman" w:hAnsi="Times New Roman" w:cs="Times New Roman"/>
          <w:b/>
          <w:sz w:val="22"/>
          <w:szCs w:val="22"/>
          <w:lang w:val="pl-PL"/>
        </w:rPr>
      </w:pPr>
    </w:p>
    <w:p w14:paraId="7D433B37" w14:textId="77777777" w:rsidR="0059489C" w:rsidRPr="00CD2167" w:rsidRDefault="0059489C" w:rsidP="002F783B">
      <w:pPr>
        <w:pStyle w:val="Tekstpodstawowy"/>
        <w:jc w:val="both"/>
        <w:rPr>
          <w:rFonts w:ascii="Times New Roman" w:hAnsi="Times New Roman" w:cs="Times New Roman"/>
          <w:b/>
          <w:sz w:val="22"/>
          <w:szCs w:val="22"/>
          <w:lang w:val="pl-PL"/>
        </w:rPr>
      </w:pPr>
      <w:r w:rsidRPr="00CD2167">
        <w:rPr>
          <w:rFonts w:ascii="Times New Roman" w:hAnsi="Times New Roman" w:cs="Times New Roman"/>
          <w:b/>
          <w:sz w:val="22"/>
          <w:szCs w:val="22"/>
          <w:lang w:val="pl-PL"/>
        </w:rPr>
        <w:t>1</w:t>
      </w:r>
      <w:r w:rsidR="000D4AEA" w:rsidRPr="00CD2167">
        <w:rPr>
          <w:rFonts w:ascii="Times New Roman" w:hAnsi="Times New Roman" w:cs="Times New Roman"/>
          <w:b/>
          <w:sz w:val="22"/>
          <w:szCs w:val="22"/>
          <w:lang w:val="pl-PL"/>
        </w:rPr>
        <w:t>7</w:t>
      </w:r>
      <w:r w:rsidRPr="00CD2167">
        <w:rPr>
          <w:rFonts w:ascii="Times New Roman" w:hAnsi="Times New Roman" w:cs="Times New Roman"/>
          <w:b/>
          <w:sz w:val="22"/>
          <w:szCs w:val="22"/>
          <w:lang w:val="pl-PL"/>
        </w:rPr>
        <w:t>. Informacje dodatkowe.</w:t>
      </w:r>
    </w:p>
    <w:p w14:paraId="1743B7FA" w14:textId="77777777" w:rsidR="0059489C" w:rsidRPr="00CD2167" w:rsidRDefault="0059489C" w:rsidP="002F783B">
      <w:pPr>
        <w:pStyle w:val="Tekstpodstawowy"/>
        <w:jc w:val="both"/>
        <w:rPr>
          <w:rFonts w:ascii="Times New Roman" w:hAnsi="Times New Roman" w:cs="Times New Roman"/>
          <w:b/>
          <w:sz w:val="22"/>
          <w:szCs w:val="22"/>
          <w:lang w:val="pl-PL"/>
        </w:rPr>
      </w:pPr>
    </w:p>
    <w:p w14:paraId="3982A9E7" w14:textId="77777777" w:rsidR="0059489C" w:rsidRPr="00CD2167" w:rsidRDefault="0059489C" w:rsidP="002F783B">
      <w:pPr>
        <w:pStyle w:val="Tekstpodstawowy"/>
        <w:numPr>
          <w:ilvl w:val="3"/>
          <w:numId w:val="15"/>
        </w:numPr>
        <w:tabs>
          <w:tab w:val="clear" w:pos="2880"/>
        </w:tabs>
        <w:ind w:left="0" w:firstLine="0"/>
        <w:jc w:val="both"/>
        <w:rPr>
          <w:rFonts w:ascii="Times New Roman" w:hAnsi="Times New Roman" w:cs="Times New Roman"/>
          <w:sz w:val="22"/>
          <w:szCs w:val="22"/>
          <w:lang w:val="pl-PL"/>
        </w:rPr>
      </w:pPr>
      <w:r w:rsidRPr="00CD2167">
        <w:rPr>
          <w:rFonts w:ascii="Times New Roman" w:hAnsi="Times New Roman" w:cs="Times New Roman"/>
          <w:sz w:val="22"/>
          <w:szCs w:val="22"/>
          <w:lang w:val="pl-PL"/>
        </w:rPr>
        <w:t>W przypadku gdy wybrany Wykonawca odstąpi od podpisania umowy z Zamawiającym, Zamawiający może podpisać umowę z kolejnym Wykonawcą, który w postępowaniu uzyskał kolejną największą liczbę punktów.</w:t>
      </w:r>
    </w:p>
    <w:p w14:paraId="64BCDC9B" w14:textId="427A00DD" w:rsidR="0059489C" w:rsidRPr="00CD2167" w:rsidRDefault="0059489C" w:rsidP="002F783B">
      <w:pPr>
        <w:pStyle w:val="Tekstpodstawowy"/>
        <w:numPr>
          <w:ilvl w:val="3"/>
          <w:numId w:val="15"/>
        </w:numPr>
        <w:tabs>
          <w:tab w:val="clear" w:pos="2880"/>
        </w:tabs>
        <w:ind w:left="0" w:firstLine="0"/>
        <w:jc w:val="both"/>
        <w:rPr>
          <w:rFonts w:ascii="Times New Roman" w:hAnsi="Times New Roman" w:cs="Times New Roman"/>
          <w:sz w:val="22"/>
          <w:szCs w:val="22"/>
          <w:lang w:val="pl-PL"/>
        </w:rPr>
      </w:pPr>
      <w:r w:rsidRPr="00CD2167">
        <w:rPr>
          <w:rFonts w:ascii="Times New Roman" w:hAnsi="Times New Roman" w:cs="Times New Roman"/>
          <w:sz w:val="22"/>
          <w:szCs w:val="22"/>
          <w:lang w:val="pl-PL"/>
        </w:rPr>
        <w:t>Wykonawca może zwrócić się do Zamawiającego o wyjaśnienie treści niniejszego zapytania ofertowego</w:t>
      </w:r>
      <w:r w:rsidR="00842F9A">
        <w:rPr>
          <w:rFonts w:ascii="Times New Roman" w:hAnsi="Times New Roman" w:cs="Times New Roman"/>
          <w:sz w:val="22"/>
          <w:szCs w:val="22"/>
          <w:lang w:val="pl-PL"/>
        </w:rPr>
        <w:t xml:space="preserve"> poprzez funkcjonalność dotyczącą zadawania pytań portalu Baza Konkurencyjności.</w:t>
      </w:r>
    </w:p>
    <w:p w14:paraId="3C681068" w14:textId="77777777" w:rsidR="0059489C" w:rsidRPr="00CD2167" w:rsidRDefault="0059489C" w:rsidP="002F783B">
      <w:pPr>
        <w:pStyle w:val="Tekstpodstawowy"/>
        <w:numPr>
          <w:ilvl w:val="3"/>
          <w:numId w:val="15"/>
        </w:numPr>
        <w:tabs>
          <w:tab w:val="clear" w:pos="2880"/>
        </w:tabs>
        <w:ind w:left="0" w:firstLine="0"/>
        <w:jc w:val="both"/>
        <w:rPr>
          <w:rFonts w:ascii="Times New Roman" w:hAnsi="Times New Roman" w:cs="Times New Roman"/>
          <w:sz w:val="22"/>
          <w:szCs w:val="22"/>
          <w:lang w:val="pl-PL"/>
        </w:rPr>
      </w:pPr>
      <w:r w:rsidRPr="00CD2167">
        <w:rPr>
          <w:rFonts w:ascii="Times New Roman" w:hAnsi="Times New Roman" w:cs="Times New Roman"/>
          <w:sz w:val="22"/>
          <w:szCs w:val="22"/>
          <w:lang w:val="pl-PL"/>
        </w:rPr>
        <w:t>Informacja o wynikach postępowania zostanie przesłana Wykonawcom, którym przesłano niniejsze zapytanie ofertowe, oraz zostanie upubliczniona na stronie internetowej Zamawiającego oraz w bazie konkurencyjności.</w:t>
      </w:r>
    </w:p>
    <w:p w14:paraId="7F4A4769" w14:textId="77777777" w:rsidR="0059489C" w:rsidRPr="00CD2167" w:rsidRDefault="0059489C" w:rsidP="002F783B">
      <w:pPr>
        <w:pStyle w:val="Tekstpodstawowy"/>
        <w:jc w:val="both"/>
        <w:rPr>
          <w:rFonts w:ascii="Times New Roman" w:hAnsi="Times New Roman" w:cs="Times New Roman"/>
          <w:i/>
          <w:sz w:val="22"/>
          <w:szCs w:val="22"/>
          <w:lang w:val="pl-PL"/>
        </w:rPr>
      </w:pPr>
    </w:p>
    <w:p w14:paraId="5FA27AFB" w14:textId="77777777" w:rsidR="0059489C" w:rsidRPr="00CD2167" w:rsidRDefault="0059489C" w:rsidP="002F783B">
      <w:pPr>
        <w:pStyle w:val="Tekstpodstawowy"/>
        <w:jc w:val="both"/>
        <w:rPr>
          <w:rFonts w:ascii="Times New Roman" w:hAnsi="Times New Roman" w:cs="Times New Roman"/>
          <w:b/>
          <w:sz w:val="22"/>
          <w:szCs w:val="22"/>
          <w:lang w:val="pl-PL"/>
        </w:rPr>
      </w:pPr>
      <w:r w:rsidRPr="00CD2167">
        <w:rPr>
          <w:rFonts w:ascii="Times New Roman" w:hAnsi="Times New Roman" w:cs="Times New Roman"/>
          <w:b/>
          <w:sz w:val="22"/>
          <w:szCs w:val="22"/>
          <w:lang w:val="pl-PL"/>
        </w:rPr>
        <w:t>1</w:t>
      </w:r>
      <w:r w:rsidR="000D4AEA" w:rsidRPr="00CD2167">
        <w:rPr>
          <w:rFonts w:ascii="Times New Roman" w:hAnsi="Times New Roman" w:cs="Times New Roman"/>
          <w:b/>
          <w:sz w:val="22"/>
          <w:szCs w:val="22"/>
          <w:lang w:val="pl-PL"/>
        </w:rPr>
        <w:t>8</w:t>
      </w:r>
      <w:r w:rsidRPr="00CD2167">
        <w:rPr>
          <w:rFonts w:ascii="Times New Roman" w:hAnsi="Times New Roman" w:cs="Times New Roman"/>
          <w:b/>
          <w:sz w:val="22"/>
          <w:szCs w:val="22"/>
          <w:lang w:val="pl-PL"/>
        </w:rPr>
        <w:t>. Załączniki:</w:t>
      </w:r>
    </w:p>
    <w:p w14:paraId="7C459E4B" w14:textId="652C23BD" w:rsidR="00B84A7E" w:rsidRPr="00CD2167" w:rsidRDefault="0059489C" w:rsidP="002F783B">
      <w:pPr>
        <w:pStyle w:val="Tekstpodstawowy"/>
        <w:jc w:val="both"/>
        <w:rPr>
          <w:rFonts w:ascii="Times New Roman" w:hAnsi="Times New Roman" w:cs="Times New Roman"/>
          <w:sz w:val="22"/>
          <w:szCs w:val="22"/>
          <w:lang w:val="pl-PL"/>
        </w:rPr>
      </w:pPr>
      <w:r w:rsidRPr="00CD2167">
        <w:rPr>
          <w:rFonts w:ascii="Times New Roman" w:hAnsi="Times New Roman" w:cs="Times New Roman"/>
          <w:sz w:val="22"/>
          <w:szCs w:val="22"/>
          <w:lang w:val="pl-PL"/>
        </w:rPr>
        <w:t>Wzór formularza oferty,</w:t>
      </w:r>
      <w:r w:rsidR="002F783B">
        <w:rPr>
          <w:rFonts w:ascii="Times New Roman" w:hAnsi="Times New Roman" w:cs="Times New Roman"/>
          <w:sz w:val="22"/>
          <w:szCs w:val="22"/>
          <w:lang w:val="pl-PL"/>
        </w:rPr>
        <w:t xml:space="preserve"> </w:t>
      </w:r>
      <w:r w:rsidRPr="00CD2167">
        <w:rPr>
          <w:rFonts w:ascii="Times New Roman" w:hAnsi="Times New Roman" w:cs="Times New Roman"/>
          <w:sz w:val="22"/>
          <w:szCs w:val="22"/>
          <w:lang w:val="pl-PL"/>
        </w:rPr>
        <w:t>Wzór oświadczenia o spełnianiu warunków udziału w postępowaniu,</w:t>
      </w:r>
      <w:r w:rsidR="002F783B">
        <w:rPr>
          <w:rFonts w:ascii="Times New Roman" w:hAnsi="Times New Roman" w:cs="Times New Roman"/>
          <w:sz w:val="22"/>
          <w:szCs w:val="22"/>
          <w:lang w:val="pl-PL"/>
        </w:rPr>
        <w:t xml:space="preserve"> </w:t>
      </w:r>
      <w:r w:rsidRPr="00CD2167">
        <w:rPr>
          <w:rFonts w:ascii="Times New Roman" w:hAnsi="Times New Roman" w:cs="Times New Roman"/>
          <w:sz w:val="22"/>
          <w:szCs w:val="22"/>
          <w:lang w:val="pl-PL"/>
        </w:rPr>
        <w:t>Wzór oświadczenia o braku powiązań osobowych i kapitałowych z Zamawiającym,</w:t>
      </w:r>
      <w:r w:rsidR="002F783B">
        <w:rPr>
          <w:rFonts w:ascii="Times New Roman" w:hAnsi="Times New Roman" w:cs="Times New Roman"/>
          <w:sz w:val="22"/>
          <w:szCs w:val="22"/>
          <w:lang w:val="pl-PL"/>
        </w:rPr>
        <w:t xml:space="preserve"> </w:t>
      </w:r>
      <w:r w:rsidR="00A450EB" w:rsidRPr="00CD2167">
        <w:rPr>
          <w:rFonts w:ascii="Times New Roman" w:hAnsi="Times New Roman" w:cs="Times New Roman"/>
          <w:sz w:val="22"/>
          <w:szCs w:val="22"/>
          <w:lang w:val="pl-PL"/>
        </w:rPr>
        <w:t>Wzór informacji o zastosowaniu klauzul społecznych</w:t>
      </w:r>
      <w:r w:rsidR="002F783B">
        <w:rPr>
          <w:rFonts w:ascii="Times New Roman" w:hAnsi="Times New Roman" w:cs="Times New Roman"/>
          <w:sz w:val="22"/>
          <w:szCs w:val="22"/>
          <w:lang w:val="pl-PL"/>
        </w:rPr>
        <w:t xml:space="preserve">, </w:t>
      </w:r>
      <w:r w:rsidR="00B84A7E" w:rsidRPr="00CD2167">
        <w:rPr>
          <w:rFonts w:ascii="Times New Roman" w:hAnsi="Times New Roman" w:cs="Times New Roman"/>
          <w:sz w:val="22"/>
          <w:szCs w:val="22"/>
          <w:lang w:val="pl-PL"/>
        </w:rPr>
        <w:t>Wzór oświadczenia o braku istnienia wykluczających powiązań w zakresie ograniczenia lub wyłączenia z możliwości wspierania ze środków publicznych podmiotów i osób, które w bezpośredni lub pośredni sposób wspierają działania wojenne Federacji Rosyjskiej lub są za nie odpowiedzialne</w:t>
      </w:r>
      <w:r w:rsidR="002F783B">
        <w:rPr>
          <w:rFonts w:ascii="Times New Roman" w:hAnsi="Times New Roman" w:cs="Times New Roman"/>
          <w:sz w:val="22"/>
          <w:szCs w:val="22"/>
          <w:lang w:val="pl-PL"/>
        </w:rPr>
        <w:t>, Wzór wykazu osób.</w:t>
      </w:r>
    </w:p>
    <w:p w14:paraId="490D2D9F" w14:textId="77777777" w:rsidR="0059489C" w:rsidRPr="00CD2167" w:rsidRDefault="0059489C" w:rsidP="002F783B">
      <w:pPr>
        <w:pStyle w:val="Tekstpodstawowy"/>
        <w:jc w:val="both"/>
        <w:rPr>
          <w:rFonts w:ascii="Times New Roman" w:hAnsi="Times New Roman" w:cs="Times New Roman"/>
          <w:sz w:val="22"/>
          <w:szCs w:val="22"/>
          <w:lang w:val="pl-PL"/>
        </w:rPr>
      </w:pPr>
    </w:p>
    <w:p w14:paraId="199C015C" w14:textId="48577CF5" w:rsidR="0059489C" w:rsidRPr="00CD2167" w:rsidRDefault="0059489C" w:rsidP="002F783B">
      <w:pPr>
        <w:pStyle w:val="Tekstpodstawowy"/>
        <w:jc w:val="both"/>
        <w:rPr>
          <w:rFonts w:ascii="Times New Roman" w:hAnsi="Times New Roman" w:cs="Times New Roman"/>
          <w:sz w:val="22"/>
          <w:szCs w:val="22"/>
          <w:lang w:val="pl-PL"/>
        </w:rPr>
      </w:pPr>
      <w:r w:rsidRPr="00CD2167">
        <w:rPr>
          <w:rFonts w:ascii="Times New Roman" w:hAnsi="Times New Roman" w:cs="Times New Roman"/>
          <w:sz w:val="22"/>
          <w:szCs w:val="22"/>
          <w:lang w:val="pl-PL"/>
        </w:rPr>
        <w:t xml:space="preserve">Białogard, dn. </w:t>
      </w:r>
      <w:r w:rsidR="002F783B">
        <w:rPr>
          <w:rFonts w:ascii="Times New Roman" w:hAnsi="Times New Roman" w:cs="Times New Roman"/>
          <w:sz w:val="22"/>
          <w:szCs w:val="22"/>
          <w:lang w:val="pl-PL"/>
        </w:rPr>
        <w:t>22</w:t>
      </w:r>
      <w:r w:rsidRPr="00CD2167">
        <w:rPr>
          <w:rFonts w:ascii="Times New Roman" w:hAnsi="Times New Roman" w:cs="Times New Roman"/>
          <w:sz w:val="22"/>
          <w:szCs w:val="22"/>
          <w:lang w:val="pl-PL"/>
        </w:rPr>
        <w:t>.</w:t>
      </w:r>
      <w:r w:rsidR="00B84A7E" w:rsidRPr="00CD2167">
        <w:rPr>
          <w:rFonts w:ascii="Times New Roman" w:hAnsi="Times New Roman" w:cs="Times New Roman"/>
          <w:sz w:val="22"/>
          <w:szCs w:val="22"/>
          <w:lang w:val="pl-PL"/>
        </w:rPr>
        <w:t>0</w:t>
      </w:r>
      <w:r w:rsidR="002F783B">
        <w:rPr>
          <w:rFonts w:ascii="Times New Roman" w:hAnsi="Times New Roman" w:cs="Times New Roman"/>
          <w:sz w:val="22"/>
          <w:szCs w:val="22"/>
          <w:lang w:val="pl-PL"/>
        </w:rPr>
        <w:t>3</w:t>
      </w:r>
      <w:r w:rsidRPr="00CD2167">
        <w:rPr>
          <w:rFonts w:ascii="Times New Roman" w:hAnsi="Times New Roman" w:cs="Times New Roman"/>
          <w:sz w:val="22"/>
          <w:szCs w:val="22"/>
          <w:lang w:val="pl-PL"/>
        </w:rPr>
        <w:t>.20</w:t>
      </w:r>
      <w:r w:rsidR="00B9066F" w:rsidRPr="00CD2167">
        <w:rPr>
          <w:rFonts w:ascii="Times New Roman" w:hAnsi="Times New Roman" w:cs="Times New Roman"/>
          <w:sz w:val="22"/>
          <w:szCs w:val="22"/>
          <w:lang w:val="pl-PL"/>
        </w:rPr>
        <w:t>2</w:t>
      </w:r>
      <w:r w:rsidR="002F783B">
        <w:rPr>
          <w:rFonts w:ascii="Times New Roman" w:hAnsi="Times New Roman" w:cs="Times New Roman"/>
          <w:sz w:val="22"/>
          <w:szCs w:val="22"/>
          <w:lang w:val="pl-PL"/>
        </w:rPr>
        <w:t>6</w:t>
      </w:r>
      <w:r w:rsidRPr="00CD2167">
        <w:rPr>
          <w:rFonts w:ascii="Times New Roman" w:hAnsi="Times New Roman" w:cs="Times New Roman"/>
          <w:sz w:val="22"/>
          <w:szCs w:val="22"/>
          <w:lang w:val="pl-PL"/>
        </w:rPr>
        <w:t xml:space="preserve"> r. </w:t>
      </w:r>
    </w:p>
    <w:sectPr w:rsidR="0059489C" w:rsidRPr="00CD2167" w:rsidSect="00BE662B">
      <w:headerReference w:type="default" r:id="rId8"/>
      <w:footerReference w:type="even" r:id="rId9"/>
      <w:footerReference w:type="default" r:id="rId10"/>
      <w:pgSz w:w="11900" w:h="16840"/>
      <w:pgMar w:top="1220" w:right="1340" w:bottom="1240" w:left="1280" w:header="567" w:footer="1134" w:gutter="0"/>
      <w:cols w:space="708"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CD187E8" w14:textId="77777777" w:rsidR="00B94CC9" w:rsidRDefault="00B94CC9" w:rsidP="00C07FE3">
      <w:r>
        <w:separator/>
      </w:r>
    </w:p>
  </w:endnote>
  <w:endnote w:type="continuationSeparator" w:id="0">
    <w:p w14:paraId="233167C7" w14:textId="77777777" w:rsidR="00B94CC9" w:rsidRDefault="00B94CC9" w:rsidP="00C07FE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D7942DF" w14:textId="77777777" w:rsidR="0059489C" w:rsidRDefault="0059489C" w:rsidP="00682D29">
    <w:pPr>
      <w:pStyle w:val="Stopka"/>
      <w:framePr w:wrap="around" w:vAnchor="text" w:hAnchor="margin" w:xAlign="right" w:y="1"/>
      <w:rPr>
        <w:rStyle w:val="Numerstrony"/>
        <w:rFonts w:cs="Arial"/>
      </w:rPr>
    </w:pPr>
    <w:r>
      <w:rPr>
        <w:rStyle w:val="Numerstrony"/>
        <w:rFonts w:cs="Arial"/>
      </w:rPr>
      <w:fldChar w:fldCharType="begin"/>
    </w:r>
    <w:r>
      <w:rPr>
        <w:rStyle w:val="Numerstrony"/>
        <w:rFonts w:cs="Arial"/>
      </w:rPr>
      <w:instrText xml:space="preserve">PAGE  </w:instrText>
    </w:r>
    <w:r>
      <w:rPr>
        <w:rStyle w:val="Numerstrony"/>
        <w:rFonts w:cs="Arial"/>
      </w:rPr>
      <w:fldChar w:fldCharType="end"/>
    </w:r>
  </w:p>
  <w:p w14:paraId="0007186B" w14:textId="77777777" w:rsidR="0059489C" w:rsidRDefault="0059489C" w:rsidP="00E07AD6">
    <w:pPr>
      <w:pStyle w:val="Stopka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3EA1E6D" w14:textId="77777777" w:rsidR="0059489C" w:rsidRDefault="0059489C" w:rsidP="00E07AD6">
    <w:pPr>
      <w:pStyle w:val="Tekstpodstawowy"/>
      <w:spacing w:line="14" w:lineRule="auto"/>
      <w:ind w:right="360"/>
      <w:rPr>
        <w:sz w:val="2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B38C7C9" w14:textId="77777777" w:rsidR="00B94CC9" w:rsidRDefault="00B94CC9" w:rsidP="00C07FE3">
      <w:r>
        <w:separator/>
      </w:r>
    </w:p>
  </w:footnote>
  <w:footnote w:type="continuationSeparator" w:id="0">
    <w:p w14:paraId="044059CD" w14:textId="77777777" w:rsidR="00B94CC9" w:rsidRDefault="00B94CC9" w:rsidP="00C07FE3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7FB644F" w14:textId="320A93C4" w:rsidR="0059489C" w:rsidRDefault="00D730D8" w:rsidP="00050DAF">
    <w:pPr>
      <w:pStyle w:val="Tekstpodstawowy"/>
      <w:tabs>
        <w:tab w:val="left" w:pos="900"/>
      </w:tabs>
      <w:spacing w:line="14" w:lineRule="auto"/>
      <w:rPr>
        <w:sz w:val="2"/>
      </w:rPr>
    </w:pPr>
    <w:r>
      <w:rPr>
        <w:noProof/>
      </w:rPr>
      <w:drawing>
        <wp:inline distT="0" distB="0" distL="0" distR="0" wp14:anchorId="5AD38A03" wp14:editId="00627DB2">
          <wp:extent cx="5759450" cy="608965"/>
          <wp:effectExtent l="0" t="0" r="12700" b="635"/>
          <wp:docPr id="3" name="Obraz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Obraz 3"/>
                  <pic:cNvPicPr>
                    <a:picLocks noChangeAspect="1"/>
                  </pic:cNvPicPr>
                </pic:nvPicPr>
                <pic:blipFill>
                  <a:blip r:embed="rId1" r:link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59450" cy="60896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 w:rsidR="00050DAF">
      <w:rPr>
        <w:sz w:val="2"/>
      </w:rPr>
      <w:tab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7C"/>
    <w:multiLevelType w:val="singleLevel"/>
    <w:tmpl w:val="0F4C1CBA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  <w:rPr>
        <w:rFonts w:cs="Times New Roman"/>
      </w:rPr>
    </w:lvl>
  </w:abstractNum>
  <w:abstractNum w:abstractNumId="1" w15:restartNumberingAfterBreak="0">
    <w:nsid w:val="FFFFFF7D"/>
    <w:multiLevelType w:val="singleLevel"/>
    <w:tmpl w:val="31D65B82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  <w:rPr>
        <w:rFonts w:cs="Times New Roman"/>
      </w:rPr>
    </w:lvl>
  </w:abstractNum>
  <w:abstractNum w:abstractNumId="2" w15:restartNumberingAfterBreak="0">
    <w:nsid w:val="FFFFFF7E"/>
    <w:multiLevelType w:val="singleLevel"/>
    <w:tmpl w:val="30046B1A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  <w:rPr>
        <w:rFonts w:cs="Times New Roman"/>
      </w:rPr>
    </w:lvl>
  </w:abstractNum>
  <w:abstractNum w:abstractNumId="3" w15:restartNumberingAfterBreak="0">
    <w:nsid w:val="FFFFFF7F"/>
    <w:multiLevelType w:val="singleLevel"/>
    <w:tmpl w:val="B8F63186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  <w:rPr>
        <w:rFonts w:cs="Times New Roman"/>
      </w:rPr>
    </w:lvl>
  </w:abstractNum>
  <w:abstractNum w:abstractNumId="4" w15:restartNumberingAfterBreak="0">
    <w:nsid w:val="FFFFFF80"/>
    <w:multiLevelType w:val="singleLevel"/>
    <w:tmpl w:val="F9E430EE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A88A22BC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6CEAEAC8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63784CC4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C30A0D1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</w:rPr>
    </w:lvl>
  </w:abstractNum>
  <w:abstractNum w:abstractNumId="9" w15:restartNumberingAfterBreak="0">
    <w:nsid w:val="FFFFFF89"/>
    <w:multiLevelType w:val="singleLevel"/>
    <w:tmpl w:val="6952FF72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00000001"/>
    <w:multiLevelType w:val="multilevel"/>
    <w:tmpl w:val="00000001"/>
    <w:name w:val="WW8Num1"/>
    <w:lvl w:ilvl="0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/>
        <w:sz w:val="22"/>
      </w:rPr>
    </w:lvl>
    <w:lvl w:ilvl="1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/>
        <w:sz w:val="22"/>
      </w:rPr>
    </w:lvl>
    <w:lvl w:ilvl="2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/>
        <w:sz w:val="22"/>
      </w:rPr>
    </w:lvl>
    <w:lvl w:ilvl="3">
      <w:start w:val="1"/>
      <w:numFmt w:val="bullet"/>
      <w:lvlText w:val=""/>
      <w:lvlJc w:val="left"/>
      <w:pPr>
        <w:tabs>
          <w:tab w:val="num" w:pos="1800"/>
        </w:tabs>
        <w:ind w:left="1800" w:hanging="360"/>
      </w:pPr>
      <w:rPr>
        <w:rFonts w:ascii="Symbol" w:hAnsi="Symbol"/>
        <w:sz w:val="22"/>
      </w:rPr>
    </w:lvl>
    <w:lvl w:ilvl="4">
      <w:start w:val="1"/>
      <w:numFmt w:val="bullet"/>
      <w:lvlText w:val=""/>
      <w:lvlJc w:val="left"/>
      <w:pPr>
        <w:tabs>
          <w:tab w:val="num" w:pos="2160"/>
        </w:tabs>
        <w:ind w:left="2160" w:hanging="360"/>
      </w:pPr>
      <w:rPr>
        <w:rFonts w:ascii="Symbol" w:hAnsi="Symbol"/>
        <w:sz w:val="22"/>
      </w:rPr>
    </w:lvl>
    <w:lvl w:ilvl="5">
      <w:start w:val="1"/>
      <w:numFmt w:val="bullet"/>
      <w:lvlText w:val=""/>
      <w:lvlJc w:val="left"/>
      <w:pPr>
        <w:tabs>
          <w:tab w:val="num" w:pos="2520"/>
        </w:tabs>
        <w:ind w:left="2520" w:hanging="360"/>
      </w:pPr>
      <w:rPr>
        <w:rFonts w:ascii="Symbol" w:hAnsi="Symbol"/>
        <w:sz w:val="22"/>
      </w:rPr>
    </w:lvl>
    <w:lvl w:ilvl="6">
      <w:start w:val="1"/>
      <w:numFmt w:val="bullet"/>
      <w:lvlText w:val=""/>
      <w:lvlJc w:val="left"/>
      <w:pPr>
        <w:tabs>
          <w:tab w:val="num" w:pos="2880"/>
        </w:tabs>
        <w:ind w:left="2880" w:hanging="360"/>
      </w:pPr>
      <w:rPr>
        <w:rFonts w:ascii="Symbol" w:hAnsi="Symbol"/>
        <w:sz w:val="22"/>
      </w:rPr>
    </w:lvl>
    <w:lvl w:ilvl="7">
      <w:start w:val="1"/>
      <w:numFmt w:val="bullet"/>
      <w:lvlText w:val=""/>
      <w:lvlJc w:val="left"/>
      <w:pPr>
        <w:tabs>
          <w:tab w:val="num" w:pos="3240"/>
        </w:tabs>
        <w:ind w:left="3240" w:hanging="360"/>
      </w:pPr>
      <w:rPr>
        <w:rFonts w:ascii="Symbol" w:hAnsi="Symbol"/>
        <w:sz w:val="22"/>
      </w:rPr>
    </w:lvl>
    <w:lvl w:ilvl="8">
      <w:start w:val="1"/>
      <w:numFmt w:val="bullet"/>
      <w:lvlText w:val=""/>
      <w:lvlJc w:val="left"/>
      <w:pPr>
        <w:tabs>
          <w:tab w:val="num" w:pos="3600"/>
        </w:tabs>
        <w:ind w:left="3600" w:hanging="360"/>
      </w:pPr>
      <w:rPr>
        <w:rFonts w:ascii="Symbol" w:hAnsi="Symbol"/>
        <w:sz w:val="22"/>
      </w:rPr>
    </w:lvl>
  </w:abstractNum>
  <w:abstractNum w:abstractNumId="11" w15:restartNumberingAfterBreak="0">
    <w:nsid w:val="00000006"/>
    <w:multiLevelType w:val="singleLevel"/>
    <w:tmpl w:val="00000006"/>
    <w:name w:val="WW8Num10"/>
    <w:lvl w:ilvl="0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cs="Times New Roman" w:hint="default"/>
        <w:b w:val="0"/>
        <w:i w:val="0"/>
        <w:color w:val="000000"/>
        <w:sz w:val="22"/>
        <w:szCs w:val="22"/>
      </w:rPr>
    </w:lvl>
  </w:abstractNum>
  <w:abstractNum w:abstractNumId="12" w15:restartNumberingAfterBreak="0">
    <w:nsid w:val="00000008"/>
    <w:multiLevelType w:val="singleLevel"/>
    <w:tmpl w:val="00000008"/>
    <w:name w:val="WW8Num13"/>
    <w:lvl w:ilvl="0">
      <w:start w:val="1"/>
      <w:numFmt w:val="lowerLetter"/>
      <w:lvlText w:val="%1)"/>
      <w:lvlJc w:val="left"/>
      <w:pPr>
        <w:tabs>
          <w:tab w:val="num" w:pos="1440"/>
        </w:tabs>
        <w:ind w:left="1440" w:hanging="360"/>
      </w:pPr>
      <w:rPr>
        <w:rFonts w:cs="Times New Roman"/>
        <w:sz w:val="22"/>
        <w:szCs w:val="22"/>
      </w:rPr>
    </w:lvl>
  </w:abstractNum>
  <w:abstractNum w:abstractNumId="13" w15:restartNumberingAfterBreak="0">
    <w:nsid w:val="0000000B"/>
    <w:multiLevelType w:val="singleLevel"/>
    <w:tmpl w:val="0000000B"/>
    <w:name w:val="WW8Num17"/>
    <w:lvl w:ilvl="0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eastAsia="Times New Roman" w:cs="Times New Roman" w:hint="default"/>
        <w:b w:val="0"/>
        <w:i w:val="0"/>
        <w:color w:val="000000"/>
        <w:sz w:val="22"/>
        <w:szCs w:val="22"/>
      </w:rPr>
    </w:lvl>
  </w:abstractNum>
  <w:abstractNum w:abstractNumId="14" w15:restartNumberingAfterBreak="0">
    <w:nsid w:val="00000012"/>
    <w:multiLevelType w:val="multilevel"/>
    <w:tmpl w:val="00000012"/>
    <w:name w:val="WW8Num2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  <w:sz w:val="22"/>
        <w:szCs w:val="22"/>
      </w:rPr>
    </w:lvl>
    <w:lvl w:ilvl="1">
      <w:start w:val="1"/>
      <w:numFmt w:val="decimal"/>
      <w:lvlText w:val="%2)"/>
      <w:lvlJc w:val="left"/>
      <w:pPr>
        <w:tabs>
          <w:tab w:val="num" w:pos="1440"/>
        </w:tabs>
        <w:ind w:left="1440" w:hanging="360"/>
      </w:pPr>
      <w:rPr>
        <w:rFonts w:cs="Times New Roman" w:hint="default"/>
        <w:b w:val="0"/>
        <w:i w:val="0"/>
        <w:spacing w:val="4"/>
        <w:sz w:val="22"/>
        <w:szCs w:val="22"/>
      </w:rPr>
    </w:lvl>
    <w:lvl w:ilvl="2">
      <w:start w:val="1"/>
      <w:numFmt w:val="lowerLetter"/>
      <w:lvlText w:val="%3)"/>
      <w:lvlJc w:val="left"/>
      <w:pPr>
        <w:tabs>
          <w:tab w:val="num" w:pos="2340"/>
        </w:tabs>
        <w:ind w:left="2340" w:hanging="360"/>
      </w:pPr>
      <w:rPr>
        <w:rFonts w:cs="Times New Roman"/>
        <w:sz w:val="22"/>
        <w:szCs w:val="22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5" w15:restartNumberingAfterBreak="0">
    <w:nsid w:val="00000015"/>
    <w:multiLevelType w:val="multilevel"/>
    <w:tmpl w:val="5FAA7C80"/>
    <w:name w:val="WW8Num27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eastAsia="Times New Roman" w:cs="Times New Roman"/>
        <w:b w:val="0"/>
        <w:color w:val="000000"/>
        <w:sz w:val="22"/>
        <w:szCs w:val="22"/>
      </w:rPr>
    </w:lvl>
    <w:lvl w:ilvl="1">
      <w:start w:val="1"/>
      <w:numFmt w:val="decimal"/>
      <w:lvlText w:val="%2)"/>
      <w:lvlJc w:val="left"/>
      <w:pPr>
        <w:tabs>
          <w:tab w:val="num" w:pos="1440"/>
        </w:tabs>
        <w:ind w:left="1440" w:hanging="360"/>
      </w:pPr>
      <w:rPr>
        <w:rFonts w:cs="Times New Roman"/>
        <w:sz w:val="22"/>
        <w:szCs w:val="22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6" w15:restartNumberingAfterBreak="0">
    <w:nsid w:val="00000018"/>
    <w:multiLevelType w:val="singleLevel"/>
    <w:tmpl w:val="00000018"/>
    <w:name w:val="WW8Num31"/>
    <w:lvl w:ilvl="0">
      <w:start w:val="1"/>
      <w:numFmt w:val="decimal"/>
      <w:lvlText w:val="%1."/>
      <w:lvlJc w:val="left"/>
      <w:pPr>
        <w:tabs>
          <w:tab w:val="num" w:pos="916"/>
        </w:tabs>
        <w:ind w:left="916" w:hanging="360"/>
      </w:pPr>
      <w:rPr>
        <w:rFonts w:cs="Times New Roman"/>
        <w:sz w:val="22"/>
        <w:szCs w:val="22"/>
      </w:rPr>
    </w:lvl>
  </w:abstractNum>
  <w:abstractNum w:abstractNumId="17" w15:restartNumberingAfterBreak="0">
    <w:nsid w:val="00000019"/>
    <w:multiLevelType w:val="singleLevel"/>
    <w:tmpl w:val="00000019"/>
    <w:name w:val="WW8Num32"/>
    <w:lvl w:ilvl="0">
      <w:start w:val="1"/>
      <w:numFmt w:val="lowerLetter"/>
      <w:lvlText w:val="%1)"/>
      <w:lvlJc w:val="left"/>
      <w:pPr>
        <w:tabs>
          <w:tab w:val="num" w:pos="1440"/>
        </w:tabs>
        <w:ind w:left="1440" w:hanging="360"/>
      </w:pPr>
      <w:rPr>
        <w:rFonts w:ascii="Times New Roman" w:eastAsia="Times New Roman" w:hAnsi="Times New Roman" w:cs="Times New Roman"/>
        <w:b w:val="0"/>
        <w:i w:val="0"/>
        <w:sz w:val="22"/>
        <w:szCs w:val="22"/>
      </w:rPr>
    </w:lvl>
  </w:abstractNum>
  <w:abstractNum w:abstractNumId="18" w15:restartNumberingAfterBreak="0">
    <w:nsid w:val="0000001B"/>
    <w:multiLevelType w:val="multilevel"/>
    <w:tmpl w:val="0000001B"/>
    <w:name w:val="WW8Num34"/>
    <w:lvl w:ilvl="0">
      <w:start w:val="1"/>
      <w:numFmt w:val="bullet"/>
      <w:lvlText w:val=""/>
      <w:lvlJc w:val="left"/>
      <w:pPr>
        <w:tabs>
          <w:tab w:val="num" w:pos="0"/>
        </w:tabs>
        <w:ind w:left="786" w:hanging="360"/>
      </w:pPr>
      <w:rPr>
        <w:rFonts w:ascii="Symbol" w:hAnsi="Symbol" w:hint="default"/>
      </w:rPr>
    </w:lvl>
    <w:lvl w:ilvl="1">
      <w:start w:val="1"/>
      <w:numFmt w:val="decimal"/>
      <w:lvlText w:val="%2."/>
      <w:lvlJc w:val="left"/>
      <w:pPr>
        <w:tabs>
          <w:tab w:val="num" w:pos="708"/>
        </w:tabs>
        <w:ind w:left="1506" w:hanging="360"/>
      </w:pPr>
      <w:rPr>
        <w:rFonts w:cs="Times New Roman" w:hint="default"/>
        <w:sz w:val="22"/>
        <w:szCs w:val="22"/>
      </w:rPr>
    </w:lvl>
    <w:lvl w:ilvl="2">
      <w:start w:val="4"/>
      <w:numFmt w:val="lowerLetter"/>
      <w:lvlText w:val="%3."/>
      <w:lvlJc w:val="left"/>
      <w:pPr>
        <w:tabs>
          <w:tab w:val="num" w:pos="2226"/>
        </w:tabs>
        <w:ind w:left="2226" w:hanging="360"/>
      </w:pPr>
      <w:rPr>
        <w:rFonts w:cs="Times New Roman" w:hint="default"/>
        <w:sz w:val="22"/>
        <w:szCs w:val="22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946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66" w:hanging="360"/>
      </w:pPr>
      <w:rPr>
        <w:rFonts w:ascii="Courier New" w:hAnsi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386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106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826" w:hanging="360"/>
      </w:pPr>
      <w:rPr>
        <w:rFonts w:ascii="Courier New" w:hAnsi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546" w:hanging="360"/>
      </w:pPr>
      <w:rPr>
        <w:rFonts w:ascii="Wingdings" w:hAnsi="Wingdings" w:hint="default"/>
      </w:rPr>
    </w:lvl>
  </w:abstractNum>
  <w:abstractNum w:abstractNumId="19" w15:restartNumberingAfterBreak="0">
    <w:nsid w:val="0000001C"/>
    <w:multiLevelType w:val="singleLevel"/>
    <w:tmpl w:val="0000001C"/>
    <w:name w:val="WW8Num35"/>
    <w:lvl w:ilvl="0">
      <w:start w:val="1"/>
      <w:numFmt w:val="decimal"/>
      <w:lvlText w:val="%1)"/>
      <w:lvlJc w:val="left"/>
      <w:pPr>
        <w:tabs>
          <w:tab w:val="num" w:pos="2136"/>
        </w:tabs>
        <w:ind w:left="2136" w:hanging="360"/>
      </w:pPr>
      <w:rPr>
        <w:rFonts w:cs="Times New Roman" w:hint="default"/>
        <w:sz w:val="22"/>
        <w:szCs w:val="22"/>
      </w:rPr>
    </w:lvl>
  </w:abstractNum>
  <w:abstractNum w:abstractNumId="20" w15:restartNumberingAfterBreak="0">
    <w:nsid w:val="0000001E"/>
    <w:multiLevelType w:val="singleLevel"/>
    <w:tmpl w:val="0000001E"/>
    <w:name w:val="WW8Num37"/>
    <w:lvl w:ilvl="0">
      <w:start w:val="1"/>
      <w:numFmt w:val="decimal"/>
      <w:lvlText w:val="%1."/>
      <w:lvlJc w:val="left"/>
      <w:pPr>
        <w:tabs>
          <w:tab w:val="num" w:pos="916"/>
        </w:tabs>
        <w:ind w:left="916" w:hanging="360"/>
      </w:pPr>
      <w:rPr>
        <w:rFonts w:cs="Times New Roman"/>
        <w:color w:val="000000"/>
        <w:sz w:val="22"/>
        <w:szCs w:val="22"/>
      </w:rPr>
    </w:lvl>
  </w:abstractNum>
  <w:abstractNum w:abstractNumId="21" w15:restartNumberingAfterBreak="0">
    <w:nsid w:val="00000021"/>
    <w:multiLevelType w:val="singleLevel"/>
    <w:tmpl w:val="00000021"/>
    <w:name w:val="WW8Num4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Arial"/>
        <w:bCs/>
        <w:spacing w:val="-4"/>
        <w:sz w:val="22"/>
        <w:szCs w:val="22"/>
      </w:rPr>
    </w:lvl>
  </w:abstractNum>
  <w:abstractNum w:abstractNumId="22" w15:restartNumberingAfterBreak="0">
    <w:nsid w:val="05BC21EA"/>
    <w:multiLevelType w:val="hybridMultilevel"/>
    <w:tmpl w:val="7B7479B6"/>
    <w:lvl w:ilvl="0" w:tplc="0415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3" w15:restartNumberingAfterBreak="0">
    <w:nsid w:val="0BDE7E3E"/>
    <w:multiLevelType w:val="hybridMultilevel"/>
    <w:tmpl w:val="BD40BBAE"/>
    <w:lvl w:ilvl="0" w:tplc="04150011">
      <w:start w:val="1"/>
      <w:numFmt w:val="decimal"/>
      <w:lvlText w:val="%1)"/>
      <w:lvlJc w:val="left"/>
      <w:pPr>
        <w:tabs>
          <w:tab w:val="num" w:pos="940"/>
        </w:tabs>
        <w:ind w:left="940" w:hanging="360"/>
      </w:pPr>
      <w:rPr>
        <w:rFonts w:cs="Times New Roman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660"/>
        </w:tabs>
        <w:ind w:left="166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2380"/>
        </w:tabs>
        <w:ind w:left="238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tabs>
          <w:tab w:val="num" w:pos="3100"/>
        </w:tabs>
        <w:ind w:left="310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tabs>
          <w:tab w:val="num" w:pos="3820"/>
        </w:tabs>
        <w:ind w:left="382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tabs>
          <w:tab w:val="num" w:pos="4540"/>
        </w:tabs>
        <w:ind w:left="454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tabs>
          <w:tab w:val="num" w:pos="5260"/>
        </w:tabs>
        <w:ind w:left="526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tabs>
          <w:tab w:val="num" w:pos="5980"/>
        </w:tabs>
        <w:ind w:left="598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tabs>
          <w:tab w:val="num" w:pos="6700"/>
        </w:tabs>
        <w:ind w:left="6700" w:hanging="180"/>
      </w:pPr>
      <w:rPr>
        <w:rFonts w:cs="Times New Roman"/>
      </w:rPr>
    </w:lvl>
  </w:abstractNum>
  <w:abstractNum w:abstractNumId="24" w15:restartNumberingAfterBreak="0">
    <w:nsid w:val="10077D6E"/>
    <w:multiLevelType w:val="hybridMultilevel"/>
    <w:tmpl w:val="BCD490A2"/>
    <w:lvl w:ilvl="0" w:tplc="0CF6909C">
      <w:start w:val="1"/>
      <w:numFmt w:val="decimal"/>
      <w:lvlText w:val="%1."/>
      <w:lvlJc w:val="left"/>
      <w:pPr>
        <w:tabs>
          <w:tab w:val="num" w:pos="916"/>
        </w:tabs>
        <w:ind w:left="916" w:hanging="360"/>
      </w:pPr>
      <w:rPr>
        <w:rFonts w:ascii="Times New Roman" w:hAnsi="Times New Roman" w:cs="Times New Roman" w:hint="default"/>
        <w:b w:val="0"/>
        <w:sz w:val="22"/>
        <w:szCs w:val="22"/>
      </w:rPr>
    </w:lvl>
    <w:lvl w:ilvl="1" w:tplc="9AC4CE78">
      <w:start w:val="1"/>
      <w:numFmt w:val="decimal"/>
      <w:lvlText w:val="%2)"/>
      <w:lvlJc w:val="left"/>
      <w:pPr>
        <w:tabs>
          <w:tab w:val="num" w:pos="1440"/>
        </w:tabs>
        <w:ind w:left="1440" w:hanging="360"/>
      </w:pPr>
      <w:rPr>
        <w:rFonts w:cs="Times New Roman" w:hint="default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5" w15:restartNumberingAfterBreak="0">
    <w:nsid w:val="156B5A6E"/>
    <w:multiLevelType w:val="hybridMultilevel"/>
    <w:tmpl w:val="CB0070CC"/>
    <w:lvl w:ilvl="0" w:tplc="0415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04150011">
      <w:start w:val="1"/>
      <w:numFmt w:val="decimal"/>
      <w:lvlText w:val="%2)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6" w15:restartNumberingAfterBreak="0">
    <w:nsid w:val="1B136608"/>
    <w:multiLevelType w:val="hybridMultilevel"/>
    <w:tmpl w:val="896458C8"/>
    <w:lvl w:ilvl="0" w:tplc="0415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</w:rPr>
    </w:lvl>
    <w:lvl w:ilvl="1" w:tplc="5F7EEE06">
      <w:start w:val="10"/>
      <w:numFmt w:val="decimal"/>
      <w:lvlText w:val="%2)"/>
      <w:lvlJc w:val="left"/>
      <w:pPr>
        <w:tabs>
          <w:tab w:val="num" w:pos="1080"/>
        </w:tabs>
        <w:ind w:left="1080" w:hanging="360"/>
      </w:pPr>
      <w:rPr>
        <w:rFonts w:ascii="Times New Roman" w:eastAsia="Times New Roman" w:hAnsi="Times New Roman" w:cs="Times New Roman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cs="Times New Roman"/>
      </w:rPr>
    </w:lvl>
  </w:abstractNum>
  <w:abstractNum w:abstractNumId="27" w15:restartNumberingAfterBreak="0">
    <w:nsid w:val="1ECE7796"/>
    <w:multiLevelType w:val="hybridMultilevel"/>
    <w:tmpl w:val="F392AC4A"/>
    <w:lvl w:ilvl="0" w:tplc="74FEAACE">
      <w:start w:val="1"/>
      <w:numFmt w:val="decimal"/>
      <w:lvlText w:val="%1)"/>
      <w:lvlJc w:val="left"/>
      <w:pPr>
        <w:tabs>
          <w:tab w:val="num" w:pos="1636"/>
        </w:tabs>
        <w:ind w:left="1636" w:hanging="360"/>
      </w:pPr>
      <w:rPr>
        <w:rFonts w:cs="Times New Roman" w:hint="default"/>
        <w:b w:val="0"/>
        <w:i w:val="0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8" w15:restartNumberingAfterBreak="0">
    <w:nsid w:val="26B81CD9"/>
    <w:multiLevelType w:val="multilevel"/>
    <w:tmpl w:val="772A22B6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 w:hint="default"/>
      </w:rPr>
    </w:lvl>
    <w:lvl w:ilvl="1">
      <w:start w:val="1"/>
      <w:numFmt w:val="lowerLetter"/>
      <w:lvlText w:val="%2)"/>
      <w:lvlJc w:val="left"/>
      <w:pPr>
        <w:tabs>
          <w:tab w:val="num" w:pos="1440"/>
        </w:tabs>
        <w:ind w:left="1440" w:hanging="360"/>
      </w:pPr>
      <w:rPr>
        <w:rFonts w:cs="Times New Roman" w:hint="default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9" w15:restartNumberingAfterBreak="0">
    <w:nsid w:val="271054F7"/>
    <w:multiLevelType w:val="multilevel"/>
    <w:tmpl w:val="8CDA070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0" w15:restartNumberingAfterBreak="0">
    <w:nsid w:val="28905E47"/>
    <w:multiLevelType w:val="hybridMultilevel"/>
    <w:tmpl w:val="15EC7A74"/>
    <w:lvl w:ilvl="0" w:tplc="0415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31" w15:restartNumberingAfterBreak="0">
    <w:nsid w:val="29B417AB"/>
    <w:multiLevelType w:val="hybridMultilevel"/>
    <w:tmpl w:val="49CED918"/>
    <w:lvl w:ilvl="0" w:tplc="04150011">
      <w:start w:val="1"/>
      <w:numFmt w:val="decimal"/>
      <w:lvlText w:val="%1)"/>
      <w:lvlJc w:val="left"/>
      <w:pPr>
        <w:tabs>
          <w:tab w:val="num" w:pos="940"/>
        </w:tabs>
        <w:ind w:left="940" w:hanging="360"/>
      </w:pPr>
      <w:rPr>
        <w:rFonts w:cs="Times New Roman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660"/>
        </w:tabs>
        <w:ind w:left="166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2380"/>
        </w:tabs>
        <w:ind w:left="238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tabs>
          <w:tab w:val="num" w:pos="3100"/>
        </w:tabs>
        <w:ind w:left="310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tabs>
          <w:tab w:val="num" w:pos="3820"/>
        </w:tabs>
        <w:ind w:left="382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tabs>
          <w:tab w:val="num" w:pos="4540"/>
        </w:tabs>
        <w:ind w:left="454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tabs>
          <w:tab w:val="num" w:pos="5260"/>
        </w:tabs>
        <w:ind w:left="526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tabs>
          <w:tab w:val="num" w:pos="5980"/>
        </w:tabs>
        <w:ind w:left="598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tabs>
          <w:tab w:val="num" w:pos="6700"/>
        </w:tabs>
        <w:ind w:left="6700" w:hanging="180"/>
      </w:pPr>
      <w:rPr>
        <w:rFonts w:cs="Times New Roman"/>
      </w:rPr>
    </w:lvl>
  </w:abstractNum>
  <w:abstractNum w:abstractNumId="32" w15:restartNumberingAfterBreak="0">
    <w:nsid w:val="30740311"/>
    <w:multiLevelType w:val="hybridMultilevel"/>
    <w:tmpl w:val="BAB0890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4071790C"/>
    <w:multiLevelType w:val="hybridMultilevel"/>
    <w:tmpl w:val="218C6722"/>
    <w:lvl w:ilvl="0" w:tplc="74FEAACE">
      <w:start w:val="1"/>
      <w:numFmt w:val="decimal"/>
      <w:lvlText w:val="%1)"/>
      <w:lvlJc w:val="left"/>
      <w:pPr>
        <w:tabs>
          <w:tab w:val="num" w:pos="1636"/>
        </w:tabs>
        <w:ind w:left="1636" w:hanging="360"/>
      </w:pPr>
      <w:rPr>
        <w:rFonts w:cs="Times New Roman" w:hint="default"/>
        <w:b w:val="0"/>
        <w:i w:val="0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34" w15:restartNumberingAfterBreak="0">
    <w:nsid w:val="469631A8"/>
    <w:multiLevelType w:val="multilevel"/>
    <w:tmpl w:val="48E4CFA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5" w15:restartNumberingAfterBreak="0">
    <w:nsid w:val="491F695E"/>
    <w:multiLevelType w:val="multilevel"/>
    <w:tmpl w:val="B9F0C9AA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 w:hint="default"/>
      </w:rPr>
    </w:lvl>
    <w:lvl w:ilvl="1">
      <w:start w:val="1"/>
      <w:numFmt w:val="decimal"/>
      <w:lvlText w:val="%2)"/>
      <w:lvlJc w:val="left"/>
      <w:pPr>
        <w:tabs>
          <w:tab w:val="num" w:pos="1440"/>
        </w:tabs>
        <w:ind w:left="1440" w:hanging="360"/>
      </w:pPr>
      <w:rPr>
        <w:rFonts w:cs="Times New Roman" w:hint="default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36" w15:restartNumberingAfterBreak="0">
    <w:nsid w:val="4CA1796D"/>
    <w:multiLevelType w:val="singleLevel"/>
    <w:tmpl w:val="0415000F"/>
    <w:lvl w:ilvl="0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</w:abstractNum>
  <w:abstractNum w:abstractNumId="37" w15:restartNumberingAfterBreak="0">
    <w:nsid w:val="554D3166"/>
    <w:multiLevelType w:val="multilevel"/>
    <w:tmpl w:val="AF70089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8" w15:restartNumberingAfterBreak="0">
    <w:nsid w:val="55FB5686"/>
    <w:multiLevelType w:val="multilevel"/>
    <w:tmpl w:val="00000000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  <w:rPr>
        <w:rFonts w:cs="Times New Roman"/>
      </w:r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  <w:rPr>
        <w:rFonts w:cs="Times New Roman"/>
      </w:r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  <w:rPr>
        <w:rFonts w:cs="Times New Roman"/>
      </w:r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  <w:rPr>
        <w:rFonts w:cs="Times New Roman"/>
      </w:r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  <w:rPr>
        <w:rFonts w:cs="Times New Roman"/>
      </w:rPr>
    </w:lvl>
  </w:abstractNum>
  <w:abstractNum w:abstractNumId="39" w15:restartNumberingAfterBreak="0">
    <w:nsid w:val="5AC75030"/>
    <w:multiLevelType w:val="hybridMultilevel"/>
    <w:tmpl w:val="26783D66"/>
    <w:lvl w:ilvl="0" w:tplc="DBB8E376">
      <w:start w:val="2"/>
      <w:numFmt w:val="decimal"/>
      <w:lvlText w:val="%1."/>
      <w:lvlJc w:val="left"/>
      <w:pPr>
        <w:ind w:left="720" w:hanging="360"/>
      </w:pPr>
      <w:rPr>
        <w:rFonts w:hint="default"/>
        <w:b w:val="0"/>
        <w:color w:val="auto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 w15:restartNumberingAfterBreak="0">
    <w:nsid w:val="61D44914"/>
    <w:multiLevelType w:val="hybridMultilevel"/>
    <w:tmpl w:val="A53EC91A"/>
    <w:name w:val="WW8Num21"/>
    <w:lvl w:ilvl="0" w:tplc="8D1276CC">
      <w:start w:val="1"/>
      <w:numFmt w:val="decimal"/>
      <w:lvlText w:val="%1."/>
      <w:lvlJc w:val="left"/>
      <w:pPr>
        <w:tabs>
          <w:tab w:val="num" w:pos="1636"/>
        </w:tabs>
        <w:ind w:left="1636" w:hanging="360"/>
      </w:pPr>
      <w:rPr>
        <w:rFonts w:cs="Times New Roman" w:hint="default"/>
        <w:b w:val="0"/>
        <w:i w:val="0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41" w15:restartNumberingAfterBreak="0">
    <w:nsid w:val="6A6606E2"/>
    <w:multiLevelType w:val="hybridMultilevel"/>
    <w:tmpl w:val="94F2B69C"/>
    <w:lvl w:ilvl="0" w:tplc="04150011">
      <w:start w:val="1"/>
      <w:numFmt w:val="decimal"/>
      <w:lvlText w:val="%1)"/>
      <w:lvlJc w:val="left"/>
      <w:pPr>
        <w:tabs>
          <w:tab w:val="num" w:pos="1050"/>
        </w:tabs>
        <w:ind w:left="1050" w:hanging="360"/>
      </w:pPr>
      <w:rPr>
        <w:rFonts w:cs="Times New Roman"/>
      </w:rPr>
    </w:lvl>
    <w:lvl w:ilvl="1" w:tplc="04150019">
      <w:start w:val="1"/>
      <w:numFmt w:val="lowerLetter"/>
      <w:lvlText w:val="%2."/>
      <w:lvlJc w:val="left"/>
      <w:pPr>
        <w:tabs>
          <w:tab w:val="num" w:pos="1770"/>
        </w:tabs>
        <w:ind w:left="177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2490"/>
        </w:tabs>
        <w:ind w:left="249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tabs>
          <w:tab w:val="num" w:pos="3210"/>
        </w:tabs>
        <w:ind w:left="321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tabs>
          <w:tab w:val="num" w:pos="3930"/>
        </w:tabs>
        <w:ind w:left="393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tabs>
          <w:tab w:val="num" w:pos="4650"/>
        </w:tabs>
        <w:ind w:left="465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tabs>
          <w:tab w:val="num" w:pos="5370"/>
        </w:tabs>
        <w:ind w:left="537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tabs>
          <w:tab w:val="num" w:pos="6090"/>
        </w:tabs>
        <w:ind w:left="609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tabs>
          <w:tab w:val="num" w:pos="6810"/>
        </w:tabs>
        <w:ind w:left="6810" w:hanging="180"/>
      </w:pPr>
      <w:rPr>
        <w:rFonts w:cs="Times New Roman"/>
      </w:rPr>
    </w:lvl>
  </w:abstractNum>
  <w:abstractNum w:abstractNumId="42" w15:restartNumberingAfterBreak="0">
    <w:nsid w:val="6E73083B"/>
    <w:multiLevelType w:val="hybridMultilevel"/>
    <w:tmpl w:val="071057BE"/>
    <w:lvl w:ilvl="0" w:tplc="D680A47A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 w:hint="default"/>
      </w:rPr>
    </w:lvl>
    <w:lvl w:ilvl="1" w:tplc="04150011">
      <w:start w:val="1"/>
      <w:numFmt w:val="decimal"/>
      <w:lvlText w:val="%2)"/>
      <w:lvlJc w:val="left"/>
      <w:pPr>
        <w:tabs>
          <w:tab w:val="num" w:pos="1440"/>
        </w:tabs>
        <w:ind w:left="1440" w:hanging="360"/>
      </w:pPr>
      <w:rPr>
        <w:rFonts w:cs="Times New Roman" w:hint="default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43" w15:restartNumberingAfterBreak="0">
    <w:nsid w:val="775255D3"/>
    <w:multiLevelType w:val="hybridMultilevel"/>
    <w:tmpl w:val="BA90A1F8"/>
    <w:lvl w:ilvl="0" w:tplc="0415000D">
      <w:start w:val="1"/>
      <w:numFmt w:val="bullet"/>
      <w:lvlText w:val=""/>
      <w:lvlJc w:val="left"/>
      <w:pPr>
        <w:ind w:left="2421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3141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861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4581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5301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6021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741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7461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8181" w:hanging="360"/>
      </w:pPr>
      <w:rPr>
        <w:rFonts w:ascii="Wingdings" w:hAnsi="Wingdings" w:hint="default"/>
      </w:rPr>
    </w:lvl>
  </w:abstractNum>
  <w:abstractNum w:abstractNumId="44" w15:restartNumberingAfterBreak="0">
    <w:nsid w:val="79587342"/>
    <w:multiLevelType w:val="hybridMultilevel"/>
    <w:tmpl w:val="D98ED118"/>
    <w:lvl w:ilvl="0" w:tplc="0415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45" w15:restartNumberingAfterBreak="0">
    <w:nsid w:val="7AA312BA"/>
    <w:multiLevelType w:val="hybridMultilevel"/>
    <w:tmpl w:val="487A0896"/>
    <w:lvl w:ilvl="0" w:tplc="04150019">
      <w:start w:val="1"/>
      <w:numFmt w:val="lowerLetter"/>
      <w:lvlText w:val="%1."/>
      <w:lvlJc w:val="left"/>
      <w:pPr>
        <w:ind w:left="3600" w:hanging="360"/>
      </w:pPr>
    </w:lvl>
    <w:lvl w:ilvl="1" w:tplc="04150019" w:tentative="1">
      <w:start w:val="1"/>
      <w:numFmt w:val="lowerLetter"/>
      <w:lvlText w:val="%2."/>
      <w:lvlJc w:val="left"/>
      <w:pPr>
        <w:ind w:left="4320" w:hanging="360"/>
      </w:pPr>
    </w:lvl>
    <w:lvl w:ilvl="2" w:tplc="0415001B" w:tentative="1">
      <w:start w:val="1"/>
      <w:numFmt w:val="lowerRoman"/>
      <w:lvlText w:val="%3."/>
      <w:lvlJc w:val="right"/>
      <w:pPr>
        <w:ind w:left="5040" w:hanging="180"/>
      </w:pPr>
    </w:lvl>
    <w:lvl w:ilvl="3" w:tplc="0415000F" w:tentative="1">
      <w:start w:val="1"/>
      <w:numFmt w:val="decimal"/>
      <w:lvlText w:val="%4."/>
      <w:lvlJc w:val="left"/>
      <w:pPr>
        <w:ind w:left="5760" w:hanging="360"/>
      </w:pPr>
    </w:lvl>
    <w:lvl w:ilvl="4" w:tplc="04150019" w:tentative="1">
      <w:start w:val="1"/>
      <w:numFmt w:val="lowerLetter"/>
      <w:lvlText w:val="%5."/>
      <w:lvlJc w:val="left"/>
      <w:pPr>
        <w:ind w:left="6480" w:hanging="360"/>
      </w:pPr>
    </w:lvl>
    <w:lvl w:ilvl="5" w:tplc="0415001B" w:tentative="1">
      <w:start w:val="1"/>
      <w:numFmt w:val="lowerRoman"/>
      <w:lvlText w:val="%6."/>
      <w:lvlJc w:val="right"/>
      <w:pPr>
        <w:ind w:left="7200" w:hanging="180"/>
      </w:pPr>
    </w:lvl>
    <w:lvl w:ilvl="6" w:tplc="0415000F" w:tentative="1">
      <w:start w:val="1"/>
      <w:numFmt w:val="decimal"/>
      <w:lvlText w:val="%7."/>
      <w:lvlJc w:val="left"/>
      <w:pPr>
        <w:ind w:left="7920" w:hanging="360"/>
      </w:pPr>
    </w:lvl>
    <w:lvl w:ilvl="7" w:tplc="04150019" w:tentative="1">
      <w:start w:val="1"/>
      <w:numFmt w:val="lowerLetter"/>
      <w:lvlText w:val="%8."/>
      <w:lvlJc w:val="left"/>
      <w:pPr>
        <w:ind w:left="8640" w:hanging="360"/>
      </w:pPr>
    </w:lvl>
    <w:lvl w:ilvl="8" w:tplc="0415001B" w:tentative="1">
      <w:start w:val="1"/>
      <w:numFmt w:val="lowerRoman"/>
      <w:lvlText w:val="%9."/>
      <w:lvlJc w:val="right"/>
      <w:pPr>
        <w:ind w:left="9360" w:hanging="180"/>
      </w:pPr>
    </w:lvl>
  </w:abstractNum>
  <w:num w:numId="1" w16cid:durableId="1244266739">
    <w:abstractNumId w:val="44"/>
  </w:num>
  <w:num w:numId="2" w16cid:durableId="1122192382">
    <w:abstractNumId w:val="10"/>
  </w:num>
  <w:num w:numId="3" w16cid:durableId="1659964751">
    <w:abstractNumId w:val="11"/>
  </w:num>
  <w:num w:numId="4" w16cid:durableId="1165047280">
    <w:abstractNumId w:val="13"/>
  </w:num>
  <w:num w:numId="5" w16cid:durableId="1946381510">
    <w:abstractNumId w:val="15"/>
  </w:num>
  <w:num w:numId="6" w16cid:durableId="681779975">
    <w:abstractNumId w:val="12"/>
  </w:num>
  <w:num w:numId="7" w16cid:durableId="2073233058">
    <w:abstractNumId w:val="14"/>
  </w:num>
  <w:num w:numId="8" w16cid:durableId="1960061258">
    <w:abstractNumId w:val="31"/>
  </w:num>
  <w:num w:numId="9" w16cid:durableId="1010647782">
    <w:abstractNumId w:val="16"/>
  </w:num>
  <w:num w:numId="10" w16cid:durableId="1634097510">
    <w:abstractNumId w:val="19"/>
  </w:num>
  <w:num w:numId="11" w16cid:durableId="1192844170">
    <w:abstractNumId w:val="21"/>
  </w:num>
  <w:num w:numId="12" w16cid:durableId="1202673951">
    <w:abstractNumId w:val="18"/>
  </w:num>
  <w:num w:numId="13" w16cid:durableId="253513012">
    <w:abstractNumId w:val="23"/>
  </w:num>
  <w:num w:numId="14" w16cid:durableId="649596751">
    <w:abstractNumId w:val="20"/>
  </w:num>
  <w:num w:numId="15" w16cid:durableId="1435636649">
    <w:abstractNumId w:val="30"/>
  </w:num>
  <w:num w:numId="16" w16cid:durableId="1906796308">
    <w:abstractNumId w:val="36"/>
  </w:num>
  <w:num w:numId="17" w16cid:durableId="1125201335">
    <w:abstractNumId w:val="27"/>
  </w:num>
  <w:num w:numId="18" w16cid:durableId="1922596316">
    <w:abstractNumId w:val="33"/>
  </w:num>
  <w:num w:numId="19" w16cid:durableId="1751929254">
    <w:abstractNumId w:val="22"/>
  </w:num>
  <w:num w:numId="20" w16cid:durableId="1061710136">
    <w:abstractNumId w:val="25"/>
  </w:num>
  <w:num w:numId="21" w16cid:durableId="761753954">
    <w:abstractNumId w:val="41"/>
  </w:num>
  <w:num w:numId="22" w16cid:durableId="1648629323">
    <w:abstractNumId w:val="8"/>
  </w:num>
  <w:num w:numId="23" w16cid:durableId="1063525655">
    <w:abstractNumId w:val="3"/>
  </w:num>
  <w:num w:numId="24" w16cid:durableId="481310619">
    <w:abstractNumId w:val="2"/>
  </w:num>
  <w:num w:numId="25" w16cid:durableId="201404595">
    <w:abstractNumId w:val="1"/>
  </w:num>
  <w:num w:numId="26" w16cid:durableId="1132096224">
    <w:abstractNumId w:val="0"/>
  </w:num>
  <w:num w:numId="27" w16cid:durableId="1872378156">
    <w:abstractNumId w:val="9"/>
  </w:num>
  <w:num w:numId="28" w16cid:durableId="882208028">
    <w:abstractNumId w:val="7"/>
  </w:num>
  <w:num w:numId="29" w16cid:durableId="316960542">
    <w:abstractNumId w:val="6"/>
  </w:num>
  <w:num w:numId="30" w16cid:durableId="539902938">
    <w:abstractNumId w:val="5"/>
  </w:num>
  <w:num w:numId="31" w16cid:durableId="1870489239">
    <w:abstractNumId w:val="4"/>
  </w:num>
  <w:num w:numId="32" w16cid:durableId="439107412">
    <w:abstractNumId w:val="24"/>
  </w:num>
  <w:num w:numId="33" w16cid:durableId="155734755">
    <w:abstractNumId w:val="42"/>
  </w:num>
  <w:num w:numId="34" w16cid:durableId="1136026883">
    <w:abstractNumId w:val="28"/>
  </w:num>
  <w:num w:numId="35" w16cid:durableId="1235358277">
    <w:abstractNumId w:val="35"/>
  </w:num>
  <w:num w:numId="36" w16cid:durableId="94057913">
    <w:abstractNumId w:val="38"/>
    <w:lvlOverride w:ilvl="0">
      <w:lvl w:ilvl="0">
        <w:start w:val="1"/>
        <w:numFmt w:val="decimal"/>
        <w:lvlText w:val="%1)"/>
        <w:lvlJc w:val="left"/>
        <w:rPr>
          <w:rFonts w:cs="Times New Roman"/>
        </w:rPr>
      </w:lvl>
    </w:lvlOverride>
    <w:lvlOverride w:ilvl="1">
      <w:lvl w:ilvl="1">
        <w:start w:val="1"/>
        <w:numFmt w:val="lowerLetter"/>
        <w:lvlText w:val="%2)"/>
        <w:lvlJc w:val="left"/>
        <w:rPr>
          <w:rFonts w:cs="Times New Roman"/>
        </w:rPr>
      </w:lvl>
    </w:lvlOverride>
    <w:lvlOverride w:ilvl="2">
      <w:lvl w:ilvl="2">
        <w:start w:val="1"/>
        <w:numFmt w:val="lowerRoman"/>
        <w:lvlText w:val="%3)"/>
        <w:lvlJc w:val="left"/>
        <w:rPr>
          <w:rFonts w:cs="Times New Roman"/>
        </w:rPr>
      </w:lvl>
    </w:lvlOverride>
    <w:lvlOverride w:ilvl="3">
      <w:lvl w:ilvl="3">
        <w:start w:val="1"/>
        <w:numFmt w:val="decimal"/>
        <w:lvlText w:val="(%4)"/>
        <w:lvlJc w:val="left"/>
        <w:rPr>
          <w:rFonts w:cs="Times New Roman"/>
        </w:rPr>
      </w:lvl>
    </w:lvlOverride>
    <w:lvlOverride w:ilvl="4">
      <w:lvl w:ilvl="4">
        <w:start w:val="1"/>
        <w:numFmt w:val="lowerLetter"/>
        <w:lvlText w:val="(%5)"/>
        <w:lvlJc w:val="left"/>
        <w:rPr>
          <w:rFonts w:cs="Times New Roman"/>
        </w:rPr>
      </w:lvl>
    </w:lvlOverride>
    <w:lvlOverride w:ilvl="5">
      <w:lvl w:ilvl="5">
        <w:start w:val="1"/>
        <w:numFmt w:val="lowerRoman"/>
        <w:lvlText w:val="(%6)"/>
        <w:lvlJc w:val="left"/>
        <w:rPr>
          <w:rFonts w:cs="Times New Roman"/>
        </w:rPr>
      </w:lvl>
    </w:lvlOverride>
    <w:lvlOverride w:ilvl="6">
      <w:lvl w:ilvl="6">
        <w:start w:val="1"/>
        <w:numFmt w:val="decimal"/>
        <w:lvlText w:val="%7."/>
        <w:lvlJc w:val="left"/>
        <w:rPr>
          <w:rFonts w:cs="Times New Roman"/>
        </w:rPr>
      </w:lvl>
    </w:lvlOverride>
    <w:lvlOverride w:ilvl="7">
      <w:lvl w:ilvl="7">
        <w:start w:val="1"/>
        <w:numFmt w:val="lowerLetter"/>
        <w:lvlText w:val="%8."/>
        <w:lvlJc w:val="left"/>
        <w:rPr>
          <w:rFonts w:cs="Times New Roman"/>
        </w:rPr>
      </w:lvl>
    </w:lvlOverride>
    <w:lvlOverride w:ilvl="8">
      <w:lvl w:ilvl="8">
        <w:start w:val="1"/>
        <w:numFmt w:val="lowerRoman"/>
        <w:lvlText w:val="%9."/>
        <w:lvlJc w:val="left"/>
        <w:rPr>
          <w:rFonts w:cs="Times New Roman"/>
        </w:rPr>
      </w:lvl>
    </w:lvlOverride>
  </w:num>
  <w:num w:numId="37" w16cid:durableId="555550844">
    <w:abstractNumId w:val="38"/>
    <w:lvlOverride w:ilvl="0">
      <w:lvl w:ilvl="0">
        <w:start w:val="1"/>
        <w:numFmt w:val="upperRoman"/>
        <w:lvlText w:val="%1."/>
        <w:lvlJc w:val="left"/>
        <w:rPr>
          <w:rFonts w:cs="Times New Roman"/>
        </w:rPr>
      </w:lvl>
    </w:lvlOverride>
    <w:lvlOverride w:ilvl="1">
      <w:lvl w:ilvl="1">
        <w:start w:val="1"/>
        <w:numFmt w:val="upperLetter"/>
        <w:lvlText w:val="%2."/>
        <w:lvlJc w:val="left"/>
        <w:rPr>
          <w:rFonts w:cs="Times New Roman"/>
        </w:rPr>
      </w:lvl>
    </w:lvlOverride>
    <w:lvlOverride w:ilvl="2">
      <w:lvl w:ilvl="2">
        <w:start w:val="1"/>
        <w:numFmt w:val="decimal"/>
        <w:lvlText w:val="%3."/>
        <w:lvlJc w:val="left"/>
        <w:rPr>
          <w:rFonts w:cs="Times New Roman"/>
        </w:rPr>
      </w:lvl>
    </w:lvlOverride>
    <w:lvlOverride w:ilvl="3">
      <w:lvl w:ilvl="3">
        <w:start w:val="1"/>
        <w:numFmt w:val="lowerLetter"/>
        <w:lvlText w:val="%4)"/>
        <w:lvlJc w:val="left"/>
        <w:rPr>
          <w:rFonts w:cs="Times New Roman"/>
        </w:rPr>
      </w:lvl>
    </w:lvlOverride>
    <w:lvlOverride w:ilvl="4">
      <w:lvl w:ilvl="4">
        <w:start w:val="1"/>
        <w:numFmt w:val="decimal"/>
        <w:lvlText w:val="(%5)"/>
        <w:lvlJc w:val="left"/>
        <w:rPr>
          <w:rFonts w:cs="Times New Roman"/>
        </w:rPr>
      </w:lvl>
    </w:lvlOverride>
    <w:lvlOverride w:ilvl="5">
      <w:lvl w:ilvl="5">
        <w:start w:val="1"/>
        <w:numFmt w:val="lowerLetter"/>
        <w:lvlText w:val="(%6)"/>
        <w:lvlJc w:val="left"/>
        <w:rPr>
          <w:rFonts w:cs="Times New Roman"/>
        </w:rPr>
      </w:lvl>
    </w:lvlOverride>
    <w:lvlOverride w:ilvl="6">
      <w:lvl w:ilvl="6">
        <w:start w:val="1"/>
        <w:numFmt w:val="lowerRoman"/>
        <w:lvlText w:val="(%7)"/>
        <w:lvlJc w:val="left"/>
        <w:rPr>
          <w:rFonts w:cs="Times New Roman"/>
        </w:rPr>
      </w:lvl>
    </w:lvlOverride>
    <w:lvlOverride w:ilvl="7">
      <w:lvl w:ilvl="7">
        <w:start w:val="1"/>
        <w:numFmt w:val="lowerLetter"/>
        <w:lvlText w:val="(%8)"/>
        <w:lvlJc w:val="left"/>
        <w:rPr>
          <w:rFonts w:cs="Times New Roman"/>
        </w:rPr>
      </w:lvl>
    </w:lvlOverride>
    <w:lvlOverride w:ilvl="8">
      <w:lvl w:ilvl="8">
        <w:start w:val="1"/>
        <w:numFmt w:val="lowerRoman"/>
        <w:lvlText w:val="(%9)"/>
        <w:lvlJc w:val="left"/>
        <w:rPr>
          <w:rFonts w:cs="Times New Roman"/>
        </w:rPr>
      </w:lvl>
    </w:lvlOverride>
  </w:num>
  <w:num w:numId="38" w16cid:durableId="2001273902">
    <w:abstractNumId w:val="38"/>
    <w:lvlOverride w:ilvl="0">
      <w:lvl w:ilvl="0">
        <w:start w:val="1"/>
        <w:numFmt w:val="decimal"/>
        <w:lvlText w:val="%1."/>
        <w:lvlJc w:val="left"/>
        <w:rPr>
          <w:rFonts w:cs="Times New Roman"/>
        </w:rPr>
      </w:lvl>
    </w:lvlOverride>
    <w:lvlOverride w:ilvl="1">
      <w:lvl w:ilvl="1">
        <w:start w:val="1"/>
        <w:numFmt w:val="decimal"/>
        <w:lvlText w:val="%1.%2."/>
        <w:lvlJc w:val="left"/>
        <w:rPr>
          <w:rFonts w:cs="Times New Roman"/>
        </w:rPr>
      </w:lvl>
    </w:lvlOverride>
    <w:lvlOverride w:ilvl="2">
      <w:lvl w:ilvl="2">
        <w:start w:val="1"/>
        <w:numFmt w:val="decimal"/>
        <w:lvlText w:val="%1.%2.%3."/>
        <w:lvlJc w:val="left"/>
        <w:rPr>
          <w:rFonts w:cs="Times New Roman"/>
        </w:rPr>
      </w:lvl>
    </w:lvlOverride>
    <w:lvlOverride w:ilvl="3">
      <w:lvl w:ilvl="3">
        <w:start w:val="1"/>
        <w:numFmt w:val="decimal"/>
        <w:lvlText w:val="%1.%2.%3.%4."/>
        <w:lvlJc w:val="left"/>
        <w:rPr>
          <w:rFonts w:cs="Times New Roman"/>
        </w:rPr>
      </w:lvl>
    </w:lvlOverride>
    <w:lvlOverride w:ilvl="4">
      <w:lvl w:ilvl="4">
        <w:start w:val="1"/>
        <w:numFmt w:val="decimal"/>
        <w:lvlText w:val="%1.%2.%3.%4.%5."/>
        <w:lvlJc w:val="left"/>
        <w:rPr>
          <w:rFonts w:cs="Times New Roman"/>
        </w:rPr>
      </w:lvl>
    </w:lvlOverride>
    <w:lvlOverride w:ilvl="5">
      <w:lvl w:ilvl="5">
        <w:start w:val="1"/>
        <w:numFmt w:val="decimal"/>
        <w:lvlText w:val="%1.%2.%3.%4.%5.%6."/>
        <w:lvlJc w:val="left"/>
        <w:rPr>
          <w:rFonts w:cs="Times New Roman"/>
        </w:rPr>
      </w:lvl>
    </w:lvlOverride>
    <w:lvlOverride w:ilvl="6">
      <w:lvl w:ilvl="6">
        <w:start w:val="1"/>
        <w:numFmt w:val="decimal"/>
        <w:lvlText w:val="%1.%2.%3.%4.%5.%6.%7."/>
        <w:lvlJc w:val="left"/>
        <w:rPr>
          <w:rFonts w:cs="Times New Roman"/>
        </w:rPr>
      </w:lvl>
    </w:lvlOverride>
    <w:lvlOverride w:ilvl="7">
      <w:lvl w:ilvl="7">
        <w:start w:val="1"/>
        <w:numFmt w:val="decimal"/>
        <w:lvlText w:val="%1.%2.%3.%4.%5.%6.%7.%8."/>
        <w:lvlJc w:val="left"/>
        <w:rPr>
          <w:rFonts w:cs="Times New Roman"/>
        </w:rPr>
      </w:lvl>
    </w:lvlOverride>
    <w:lvlOverride w:ilvl="8">
      <w:lvl w:ilvl="8">
        <w:start w:val="1"/>
        <w:numFmt w:val="decimal"/>
        <w:lvlText w:val="%1.%2.%3.%4.%5.%6.%7.%8.%9."/>
        <w:lvlJc w:val="left"/>
        <w:rPr>
          <w:rFonts w:cs="Times New Roman"/>
        </w:rPr>
      </w:lvl>
    </w:lvlOverride>
  </w:num>
  <w:num w:numId="39" w16cid:durableId="1073164743">
    <w:abstractNumId w:val="40"/>
  </w:num>
  <w:num w:numId="40" w16cid:durableId="523909899">
    <w:abstractNumId w:val="26"/>
  </w:num>
  <w:num w:numId="41" w16cid:durableId="2082632716">
    <w:abstractNumId w:val="39"/>
  </w:num>
  <w:num w:numId="42" w16cid:durableId="1665544976">
    <w:abstractNumId w:val="32"/>
  </w:num>
  <w:num w:numId="43" w16cid:durableId="1623608201">
    <w:abstractNumId w:val="45"/>
  </w:num>
  <w:num w:numId="44" w16cid:durableId="304966792">
    <w:abstractNumId w:val="43"/>
  </w:num>
  <w:num w:numId="45" w16cid:durableId="1988782092">
    <w:abstractNumId w:val="29"/>
  </w:num>
  <w:num w:numId="46" w16cid:durableId="1747654595">
    <w:abstractNumId w:val="37"/>
  </w:num>
  <w:num w:numId="47" w16cid:durableId="1376658439">
    <w:abstractNumId w:val="34"/>
  </w:num>
  <w:numIdMacAtCleanup w:val="1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defaultTabStop w:val="720"/>
  <w:hyphenationZone w:val="425"/>
  <w:drawingGridHorizontalSpacing w:val="11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07FE3"/>
    <w:rsid w:val="00000C9A"/>
    <w:rsid w:val="00007AA9"/>
    <w:rsid w:val="00011221"/>
    <w:rsid w:val="00015565"/>
    <w:rsid w:val="00020608"/>
    <w:rsid w:val="00024419"/>
    <w:rsid w:val="000329E5"/>
    <w:rsid w:val="000430C6"/>
    <w:rsid w:val="00050DAF"/>
    <w:rsid w:val="00062809"/>
    <w:rsid w:val="000643D1"/>
    <w:rsid w:val="000717E4"/>
    <w:rsid w:val="00072779"/>
    <w:rsid w:val="000755E6"/>
    <w:rsid w:val="0007781E"/>
    <w:rsid w:val="00081247"/>
    <w:rsid w:val="000B1A63"/>
    <w:rsid w:val="000C02E6"/>
    <w:rsid w:val="000C538F"/>
    <w:rsid w:val="000D25E4"/>
    <w:rsid w:val="000D4AEA"/>
    <w:rsid w:val="000E0AA5"/>
    <w:rsid w:val="000F1090"/>
    <w:rsid w:val="00107741"/>
    <w:rsid w:val="00122063"/>
    <w:rsid w:val="00123039"/>
    <w:rsid w:val="00123B84"/>
    <w:rsid w:val="00146C3D"/>
    <w:rsid w:val="00153397"/>
    <w:rsid w:val="00155AA9"/>
    <w:rsid w:val="00170BCE"/>
    <w:rsid w:val="0017573F"/>
    <w:rsid w:val="001769A6"/>
    <w:rsid w:val="00177D9E"/>
    <w:rsid w:val="00190013"/>
    <w:rsid w:val="0019024D"/>
    <w:rsid w:val="001A6D59"/>
    <w:rsid w:val="001A76A8"/>
    <w:rsid w:val="001B347E"/>
    <w:rsid w:val="001C5D4C"/>
    <w:rsid w:val="001D1990"/>
    <w:rsid w:val="001D53DD"/>
    <w:rsid w:val="001E1158"/>
    <w:rsid w:val="001E77A6"/>
    <w:rsid w:val="001F5995"/>
    <w:rsid w:val="0020202D"/>
    <w:rsid w:val="00210562"/>
    <w:rsid w:val="00232CBA"/>
    <w:rsid w:val="00257FBC"/>
    <w:rsid w:val="002613C1"/>
    <w:rsid w:val="00265156"/>
    <w:rsid w:val="002655B9"/>
    <w:rsid w:val="00265773"/>
    <w:rsid w:val="00270710"/>
    <w:rsid w:val="00272634"/>
    <w:rsid w:val="00282DFD"/>
    <w:rsid w:val="0028313C"/>
    <w:rsid w:val="002A0188"/>
    <w:rsid w:val="002A1844"/>
    <w:rsid w:val="002B128C"/>
    <w:rsid w:val="002B6D38"/>
    <w:rsid w:val="002C21B2"/>
    <w:rsid w:val="002C5847"/>
    <w:rsid w:val="002D1440"/>
    <w:rsid w:val="002D2014"/>
    <w:rsid w:val="002E0505"/>
    <w:rsid w:val="002F5347"/>
    <w:rsid w:val="002F783B"/>
    <w:rsid w:val="003043C3"/>
    <w:rsid w:val="00312F4B"/>
    <w:rsid w:val="0031696A"/>
    <w:rsid w:val="00317E1D"/>
    <w:rsid w:val="00320DF1"/>
    <w:rsid w:val="00326165"/>
    <w:rsid w:val="003272A9"/>
    <w:rsid w:val="003412A6"/>
    <w:rsid w:val="00343191"/>
    <w:rsid w:val="00344545"/>
    <w:rsid w:val="003511E5"/>
    <w:rsid w:val="00367039"/>
    <w:rsid w:val="003724C3"/>
    <w:rsid w:val="00372A11"/>
    <w:rsid w:val="003B66CD"/>
    <w:rsid w:val="003B7196"/>
    <w:rsid w:val="003B7854"/>
    <w:rsid w:val="003C4AB7"/>
    <w:rsid w:val="003D1A47"/>
    <w:rsid w:val="003D4471"/>
    <w:rsid w:val="003E18AE"/>
    <w:rsid w:val="003E3139"/>
    <w:rsid w:val="003E34E7"/>
    <w:rsid w:val="003E45C1"/>
    <w:rsid w:val="003F0041"/>
    <w:rsid w:val="0041159F"/>
    <w:rsid w:val="0041761C"/>
    <w:rsid w:val="00425D90"/>
    <w:rsid w:val="00445B9D"/>
    <w:rsid w:val="00447E0B"/>
    <w:rsid w:val="00450D03"/>
    <w:rsid w:val="00455BAE"/>
    <w:rsid w:val="004758E0"/>
    <w:rsid w:val="00475B0D"/>
    <w:rsid w:val="0049791D"/>
    <w:rsid w:val="004A242A"/>
    <w:rsid w:val="004A75EB"/>
    <w:rsid w:val="004E0368"/>
    <w:rsid w:val="004E12BC"/>
    <w:rsid w:val="004E43EF"/>
    <w:rsid w:val="004F375C"/>
    <w:rsid w:val="004F72A3"/>
    <w:rsid w:val="004F7E00"/>
    <w:rsid w:val="005023C6"/>
    <w:rsid w:val="00504225"/>
    <w:rsid w:val="00504DD4"/>
    <w:rsid w:val="0050560B"/>
    <w:rsid w:val="00507A3E"/>
    <w:rsid w:val="0052004C"/>
    <w:rsid w:val="0052277A"/>
    <w:rsid w:val="00532688"/>
    <w:rsid w:val="005631F1"/>
    <w:rsid w:val="00563DEC"/>
    <w:rsid w:val="0057071F"/>
    <w:rsid w:val="005801D5"/>
    <w:rsid w:val="00584315"/>
    <w:rsid w:val="00585639"/>
    <w:rsid w:val="005938E8"/>
    <w:rsid w:val="0059489C"/>
    <w:rsid w:val="00595F80"/>
    <w:rsid w:val="005A3934"/>
    <w:rsid w:val="005A7B0F"/>
    <w:rsid w:val="005B410D"/>
    <w:rsid w:val="005B6AF1"/>
    <w:rsid w:val="005C4B9C"/>
    <w:rsid w:val="005C6FF6"/>
    <w:rsid w:val="005C713A"/>
    <w:rsid w:val="005E2A8A"/>
    <w:rsid w:val="005E3A76"/>
    <w:rsid w:val="005E7E1A"/>
    <w:rsid w:val="005F7701"/>
    <w:rsid w:val="006016DD"/>
    <w:rsid w:val="00604FE0"/>
    <w:rsid w:val="00627D22"/>
    <w:rsid w:val="006334A0"/>
    <w:rsid w:val="00633A16"/>
    <w:rsid w:val="00633B84"/>
    <w:rsid w:val="00634C47"/>
    <w:rsid w:val="00636C29"/>
    <w:rsid w:val="006407ED"/>
    <w:rsid w:val="00650DB1"/>
    <w:rsid w:val="00656441"/>
    <w:rsid w:val="00657E5D"/>
    <w:rsid w:val="00667D44"/>
    <w:rsid w:val="00670818"/>
    <w:rsid w:val="006710EF"/>
    <w:rsid w:val="00676916"/>
    <w:rsid w:val="00681D6D"/>
    <w:rsid w:val="00682D29"/>
    <w:rsid w:val="0068341F"/>
    <w:rsid w:val="006869EE"/>
    <w:rsid w:val="00695570"/>
    <w:rsid w:val="006A2F4A"/>
    <w:rsid w:val="006A388D"/>
    <w:rsid w:val="006A77A7"/>
    <w:rsid w:val="006B57ED"/>
    <w:rsid w:val="006B702C"/>
    <w:rsid w:val="006C5F70"/>
    <w:rsid w:val="006D0A88"/>
    <w:rsid w:val="006D3586"/>
    <w:rsid w:val="006D7249"/>
    <w:rsid w:val="006D75FC"/>
    <w:rsid w:val="006E0ED9"/>
    <w:rsid w:val="006F1DBB"/>
    <w:rsid w:val="0071016D"/>
    <w:rsid w:val="0071049B"/>
    <w:rsid w:val="00740A15"/>
    <w:rsid w:val="0074368D"/>
    <w:rsid w:val="00745284"/>
    <w:rsid w:val="007656EF"/>
    <w:rsid w:val="007712E5"/>
    <w:rsid w:val="00782F5B"/>
    <w:rsid w:val="0078480B"/>
    <w:rsid w:val="00794F31"/>
    <w:rsid w:val="007A677D"/>
    <w:rsid w:val="007B0178"/>
    <w:rsid w:val="007B1B9F"/>
    <w:rsid w:val="007C03D0"/>
    <w:rsid w:val="007D4463"/>
    <w:rsid w:val="007D4CB5"/>
    <w:rsid w:val="007D52C4"/>
    <w:rsid w:val="007E5E53"/>
    <w:rsid w:val="00811136"/>
    <w:rsid w:val="0081213E"/>
    <w:rsid w:val="008238BE"/>
    <w:rsid w:val="00826E68"/>
    <w:rsid w:val="0082721D"/>
    <w:rsid w:val="008300DA"/>
    <w:rsid w:val="00835F85"/>
    <w:rsid w:val="008412E2"/>
    <w:rsid w:val="00842F9A"/>
    <w:rsid w:val="00853096"/>
    <w:rsid w:val="008578FC"/>
    <w:rsid w:val="008A03B6"/>
    <w:rsid w:val="008D361E"/>
    <w:rsid w:val="008D58D7"/>
    <w:rsid w:val="008E24B5"/>
    <w:rsid w:val="008E45EB"/>
    <w:rsid w:val="008F6000"/>
    <w:rsid w:val="008F642F"/>
    <w:rsid w:val="008F646F"/>
    <w:rsid w:val="00902985"/>
    <w:rsid w:val="00910A7A"/>
    <w:rsid w:val="009118D4"/>
    <w:rsid w:val="00912FA3"/>
    <w:rsid w:val="00914017"/>
    <w:rsid w:val="00942545"/>
    <w:rsid w:val="00944F5F"/>
    <w:rsid w:val="009451D8"/>
    <w:rsid w:val="00950AC0"/>
    <w:rsid w:val="00952085"/>
    <w:rsid w:val="00964588"/>
    <w:rsid w:val="0096479A"/>
    <w:rsid w:val="00967C2F"/>
    <w:rsid w:val="00970328"/>
    <w:rsid w:val="009752FB"/>
    <w:rsid w:val="00993D1C"/>
    <w:rsid w:val="009947C0"/>
    <w:rsid w:val="009A0A78"/>
    <w:rsid w:val="009A10F3"/>
    <w:rsid w:val="009A570B"/>
    <w:rsid w:val="009E09F8"/>
    <w:rsid w:val="009E1693"/>
    <w:rsid w:val="009F0EA1"/>
    <w:rsid w:val="009F452C"/>
    <w:rsid w:val="009F492E"/>
    <w:rsid w:val="009F76B4"/>
    <w:rsid w:val="00A12A82"/>
    <w:rsid w:val="00A16AA3"/>
    <w:rsid w:val="00A170A0"/>
    <w:rsid w:val="00A17340"/>
    <w:rsid w:val="00A35D7D"/>
    <w:rsid w:val="00A432C0"/>
    <w:rsid w:val="00A4364D"/>
    <w:rsid w:val="00A450EB"/>
    <w:rsid w:val="00A47EB9"/>
    <w:rsid w:val="00A56337"/>
    <w:rsid w:val="00A57036"/>
    <w:rsid w:val="00A828BF"/>
    <w:rsid w:val="00A87FD2"/>
    <w:rsid w:val="00A977E3"/>
    <w:rsid w:val="00AA5348"/>
    <w:rsid w:val="00AB1FD9"/>
    <w:rsid w:val="00AB5225"/>
    <w:rsid w:val="00AB7760"/>
    <w:rsid w:val="00AD0C7B"/>
    <w:rsid w:val="00AD7751"/>
    <w:rsid w:val="00AE1D7B"/>
    <w:rsid w:val="00AF126E"/>
    <w:rsid w:val="00AF43F4"/>
    <w:rsid w:val="00AF64BD"/>
    <w:rsid w:val="00B04D20"/>
    <w:rsid w:val="00B165EC"/>
    <w:rsid w:val="00B16A03"/>
    <w:rsid w:val="00B26A91"/>
    <w:rsid w:val="00B41096"/>
    <w:rsid w:val="00B47954"/>
    <w:rsid w:val="00B52373"/>
    <w:rsid w:val="00B54ACB"/>
    <w:rsid w:val="00B56D95"/>
    <w:rsid w:val="00B679DC"/>
    <w:rsid w:val="00B7759A"/>
    <w:rsid w:val="00B84A7E"/>
    <w:rsid w:val="00B9066F"/>
    <w:rsid w:val="00B92CD3"/>
    <w:rsid w:val="00B94CC9"/>
    <w:rsid w:val="00BA2B94"/>
    <w:rsid w:val="00BA76C9"/>
    <w:rsid w:val="00BD644B"/>
    <w:rsid w:val="00BE662B"/>
    <w:rsid w:val="00BE7FD1"/>
    <w:rsid w:val="00BF1383"/>
    <w:rsid w:val="00BF1ABD"/>
    <w:rsid w:val="00BF357F"/>
    <w:rsid w:val="00BF4CED"/>
    <w:rsid w:val="00BF7132"/>
    <w:rsid w:val="00C01386"/>
    <w:rsid w:val="00C07FE3"/>
    <w:rsid w:val="00C14384"/>
    <w:rsid w:val="00C23D54"/>
    <w:rsid w:val="00C351C4"/>
    <w:rsid w:val="00C52941"/>
    <w:rsid w:val="00C55D48"/>
    <w:rsid w:val="00C60558"/>
    <w:rsid w:val="00C62E50"/>
    <w:rsid w:val="00C630BB"/>
    <w:rsid w:val="00C64ACD"/>
    <w:rsid w:val="00C71576"/>
    <w:rsid w:val="00C73DE3"/>
    <w:rsid w:val="00C80BE2"/>
    <w:rsid w:val="00C81219"/>
    <w:rsid w:val="00C82778"/>
    <w:rsid w:val="00C94999"/>
    <w:rsid w:val="00CA2386"/>
    <w:rsid w:val="00CB67AA"/>
    <w:rsid w:val="00CB7F04"/>
    <w:rsid w:val="00CC073B"/>
    <w:rsid w:val="00CC07BA"/>
    <w:rsid w:val="00CC1347"/>
    <w:rsid w:val="00CC53CD"/>
    <w:rsid w:val="00CD0899"/>
    <w:rsid w:val="00CD2167"/>
    <w:rsid w:val="00CD2F30"/>
    <w:rsid w:val="00CD3CD3"/>
    <w:rsid w:val="00CF2A3C"/>
    <w:rsid w:val="00CF2AA5"/>
    <w:rsid w:val="00CF3B0C"/>
    <w:rsid w:val="00D0420A"/>
    <w:rsid w:val="00D1031A"/>
    <w:rsid w:val="00D10C36"/>
    <w:rsid w:val="00D15969"/>
    <w:rsid w:val="00D162C4"/>
    <w:rsid w:val="00D21787"/>
    <w:rsid w:val="00D324F2"/>
    <w:rsid w:val="00D3482F"/>
    <w:rsid w:val="00D56B92"/>
    <w:rsid w:val="00D6136B"/>
    <w:rsid w:val="00D730D8"/>
    <w:rsid w:val="00D753C7"/>
    <w:rsid w:val="00D801D0"/>
    <w:rsid w:val="00D830FD"/>
    <w:rsid w:val="00D84168"/>
    <w:rsid w:val="00D92E18"/>
    <w:rsid w:val="00D9769B"/>
    <w:rsid w:val="00DA0667"/>
    <w:rsid w:val="00DA3945"/>
    <w:rsid w:val="00DB0E21"/>
    <w:rsid w:val="00DB50BA"/>
    <w:rsid w:val="00DB7ACC"/>
    <w:rsid w:val="00DC4554"/>
    <w:rsid w:val="00DC4B97"/>
    <w:rsid w:val="00DD76D9"/>
    <w:rsid w:val="00DE5BE1"/>
    <w:rsid w:val="00DE6C5E"/>
    <w:rsid w:val="00DF505E"/>
    <w:rsid w:val="00DF7B57"/>
    <w:rsid w:val="00E07AD6"/>
    <w:rsid w:val="00E1176F"/>
    <w:rsid w:val="00E12982"/>
    <w:rsid w:val="00E14635"/>
    <w:rsid w:val="00E22111"/>
    <w:rsid w:val="00E40E10"/>
    <w:rsid w:val="00E45772"/>
    <w:rsid w:val="00E5440A"/>
    <w:rsid w:val="00E56301"/>
    <w:rsid w:val="00E5700D"/>
    <w:rsid w:val="00E57BED"/>
    <w:rsid w:val="00E700FA"/>
    <w:rsid w:val="00E71150"/>
    <w:rsid w:val="00E73A28"/>
    <w:rsid w:val="00E85814"/>
    <w:rsid w:val="00E914D0"/>
    <w:rsid w:val="00E96B67"/>
    <w:rsid w:val="00EA387F"/>
    <w:rsid w:val="00EB1FB7"/>
    <w:rsid w:val="00EB36F7"/>
    <w:rsid w:val="00EB48FC"/>
    <w:rsid w:val="00EC2BE7"/>
    <w:rsid w:val="00EC488E"/>
    <w:rsid w:val="00ED28C4"/>
    <w:rsid w:val="00EE40A2"/>
    <w:rsid w:val="00EE43A4"/>
    <w:rsid w:val="00F033CC"/>
    <w:rsid w:val="00F034E9"/>
    <w:rsid w:val="00F217A9"/>
    <w:rsid w:val="00F24A10"/>
    <w:rsid w:val="00F26E7A"/>
    <w:rsid w:val="00F344B1"/>
    <w:rsid w:val="00F37FAE"/>
    <w:rsid w:val="00F431B6"/>
    <w:rsid w:val="00F60D54"/>
    <w:rsid w:val="00F74A21"/>
    <w:rsid w:val="00F806D7"/>
    <w:rsid w:val="00F8456A"/>
    <w:rsid w:val="00FA14C0"/>
    <w:rsid w:val="00FA6FD4"/>
    <w:rsid w:val="00FB1FB9"/>
    <w:rsid w:val="00FC432A"/>
    <w:rsid w:val="00FC738A"/>
    <w:rsid w:val="00FD0E3C"/>
    <w:rsid w:val="00FD61A1"/>
    <w:rsid w:val="00FE3E9A"/>
    <w:rsid w:val="00FE5DEE"/>
    <w:rsid w:val="00FF0E6C"/>
    <w:rsid w:val="00FF2589"/>
    <w:rsid w:val="00FF2EB7"/>
    <w:rsid w:val="00FF5E11"/>
    <w:rsid w:val="00FF7B0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2"/>
    </o:shapelayout>
  </w:shapeDefaults>
  <w:decimalSymbol w:val=","/>
  <w:listSeparator w:val=";"/>
  <w14:docId w14:val="564F8189"/>
  <w15:docId w15:val="{38A87199-AB0C-445E-BBC3-E251086458D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Times New Roman"/>
        <w:lang w:val="pl-PL" w:eastAsia="pl-PL" w:bidi="ar-SA"/>
      </w:rPr>
    </w:rPrDefault>
    <w:pPrDefault/>
  </w:docDefaults>
  <w:latentStyles w:defLockedState="0" w:defUIPriority="99" w:defSemiHidden="0" w:defUnhideWhenUsed="0" w:defQFormat="0" w:count="376">
    <w:lsdException w:name="Normal" w:locked="1" w:uiPriority="0" w:qFormat="1"/>
    <w:lsdException w:name="heading 1" w:locked="1" w:uiPriority="0" w:qFormat="1"/>
    <w:lsdException w:name="heading 2" w:locked="1" w:uiPriority="0" w:qFormat="1"/>
    <w:lsdException w:name="heading 3" w:locked="1" w:semiHidden="1" w:uiPriority="0" w:unhideWhenUsed="1" w:qFormat="1"/>
    <w:lsdException w:name="heading 4" w:locked="1" w:semiHidden="1" w:uiPriority="0" w:unhideWhenUsed="1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0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C07FE3"/>
    <w:pPr>
      <w:widowControl w:val="0"/>
    </w:pPr>
    <w:rPr>
      <w:rFonts w:ascii="Arial" w:hAnsi="Arial" w:cs="Arial"/>
      <w:sz w:val="22"/>
      <w:szCs w:val="22"/>
      <w:lang w:val="en-US" w:eastAsia="en-US"/>
    </w:rPr>
  </w:style>
  <w:style w:type="paragraph" w:styleId="Nagwek1">
    <w:name w:val="heading 1"/>
    <w:basedOn w:val="Normalny"/>
    <w:link w:val="Nagwek1Znak"/>
    <w:uiPriority w:val="99"/>
    <w:qFormat/>
    <w:rsid w:val="00C07FE3"/>
    <w:pPr>
      <w:ind w:left="138"/>
      <w:outlineLvl w:val="0"/>
    </w:pPr>
    <w:rPr>
      <w:b/>
      <w:bCs/>
      <w:sz w:val="24"/>
      <w:szCs w:val="24"/>
    </w:rPr>
  </w:style>
  <w:style w:type="paragraph" w:styleId="Nagwek2">
    <w:name w:val="heading 2"/>
    <w:basedOn w:val="Normalny"/>
    <w:link w:val="Nagwek2Znak"/>
    <w:uiPriority w:val="99"/>
    <w:qFormat/>
    <w:rsid w:val="00C07FE3"/>
    <w:pPr>
      <w:ind w:left="508"/>
      <w:outlineLvl w:val="1"/>
    </w:pPr>
    <w:rPr>
      <w:b/>
      <w:bCs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link w:val="Nagwek1"/>
    <w:uiPriority w:val="99"/>
    <w:locked/>
    <w:rsid w:val="00A977E3"/>
    <w:rPr>
      <w:rFonts w:ascii="Cambria" w:hAnsi="Cambria" w:cs="Times New Roman"/>
      <w:b/>
      <w:bCs/>
      <w:kern w:val="32"/>
      <w:sz w:val="32"/>
      <w:szCs w:val="32"/>
      <w:lang w:val="en-US" w:eastAsia="en-US"/>
    </w:rPr>
  </w:style>
  <w:style w:type="character" w:customStyle="1" w:styleId="Nagwek2Znak">
    <w:name w:val="Nagłówek 2 Znak"/>
    <w:link w:val="Nagwek2"/>
    <w:uiPriority w:val="99"/>
    <w:semiHidden/>
    <w:locked/>
    <w:rsid w:val="00A977E3"/>
    <w:rPr>
      <w:rFonts w:ascii="Cambria" w:hAnsi="Cambria" w:cs="Times New Roman"/>
      <w:b/>
      <w:bCs/>
      <w:i/>
      <w:iCs/>
      <w:sz w:val="28"/>
      <w:szCs w:val="28"/>
      <w:lang w:val="en-US" w:eastAsia="en-US"/>
    </w:rPr>
  </w:style>
  <w:style w:type="paragraph" w:styleId="Spistreci1">
    <w:name w:val="toc 1"/>
    <w:basedOn w:val="Normalny"/>
    <w:uiPriority w:val="99"/>
    <w:rsid w:val="00C07FE3"/>
    <w:pPr>
      <w:spacing w:before="100"/>
      <w:ind w:left="541" w:hanging="403"/>
    </w:pPr>
    <w:rPr>
      <w:sz w:val="24"/>
      <w:szCs w:val="24"/>
    </w:rPr>
  </w:style>
  <w:style w:type="paragraph" w:styleId="Spistreci2">
    <w:name w:val="toc 2"/>
    <w:basedOn w:val="Normalny"/>
    <w:uiPriority w:val="99"/>
    <w:rsid w:val="00C07FE3"/>
    <w:pPr>
      <w:spacing w:before="100"/>
      <w:ind w:left="138"/>
    </w:pPr>
    <w:rPr>
      <w:b/>
      <w:bCs/>
    </w:rPr>
  </w:style>
  <w:style w:type="paragraph" w:styleId="Tekstpodstawowy">
    <w:name w:val="Body Text"/>
    <w:basedOn w:val="Normalny"/>
    <w:link w:val="TekstpodstawowyZnak"/>
    <w:uiPriority w:val="99"/>
    <w:rsid w:val="00C07FE3"/>
    <w:rPr>
      <w:sz w:val="20"/>
      <w:szCs w:val="20"/>
    </w:rPr>
  </w:style>
  <w:style w:type="character" w:customStyle="1" w:styleId="TekstpodstawowyZnak">
    <w:name w:val="Tekst podstawowy Znak"/>
    <w:link w:val="Tekstpodstawowy"/>
    <w:uiPriority w:val="99"/>
    <w:locked/>
    <w:rsid w:val="00A977E3"/>
    <w:rPr>
      <w:rFonts w:ascii="Arial" w:hAnsi="Arial" w:cs="Arial"/>
      <w:lang w:val="en-US" w:eastAsia="en-US"/>
    </w:rPr>
  </w:style>
  <w:style w:type="paragraph" w:styleId="Akapitzlist">
    <w:name w:val="List Paragraph"/>
    <w:basedOn w:val="Normalny"/>
    <w:uiPriority w:val="34"/>
    <w:qFormat/>
    <w:rsid w:val="00C07FE3"/>
    <w:pPr>
      <w:spacing w:before="4"/>
      <w:ind w:left="498" w:hanging="360"/>
      <w:jc w:val="both"/>
    </w:pPr>
  </w:style>
  <w:style w:type="paragraph" w:customStyle="1" w:styleId="TableParagraph">
    <w:name w:val="Table Paragraph"/>
    <w:basedOn w:val="Normalny"/>
    <w:uiPriority w:val="99"/>
    <w:rsid w:val="00C07FE3"/>
  </w:style>
  <w:style w:type="paragraph" w:styleId="Nagwek">
    <w:name w:val="header"/>
    <w:basedOn w:val="Normalny"/>
    <w:link w:val="NagwekZnak"/>
    <w:uiPriority w:val="99"/>
    <w:rsid w:val="005023C6"/>
    <w:pPr>
      <w:tabs>
        <w:tab w:val="center" w:pos="4536"/>
        <w:tab w:val="right" w:pos="9072"/>
      </w:tabs>
    </w:pPr>
  </w:style>
  <w:style w:type="character" w:customStyle="1" w:styleId="NagwekZnak">
    <w:name w:val="Nagłówek Znak"/>
    <w:link w:val="Nagwek"/>
    <w:uiPriority w:val="99"/>
    <w:semiHidden/>
    <w:locked/>
    <w:rsid w:val="00A977E3"/>
    <w:rPr>
      <w:rFonts w:ascii="Arial" w:hAnsi="Arial" w:cs="Arial"/>
      <w:lang w:val="en-US" w:eastAsia="en-US"/>
    </w:rPr>
  </w:style>
  <w:style w:type="paragraph" w:styleId="Stopka">
    <w:name w:val="footer"/>
    <w:basedOn w:val="Normalny"/>
    <w:link w:val="StopkaZnak"/>
    <w:uiPriority w:val="99"/>
    <w:rsid w:val="005023C6"/>
    <w:pPr>
      <w:tabs>
        <w:tab w:val="center" w:pos="4536"/>
        <w:tab w:val="right" w:pos="9072"/>
      </w:tabs>
    </w:pPr>
  </w:style>
  <w:style w:type="character" w:customStyle="1" w:styleId="StopkaZnak">
    <w:name w:val="Stopka Znak"/>
    <w:link w:val="Stopka"/>
    <w:uiPriority w:val="99"/>
    <w:semiHidden/>
    <w:locked/>
    <w:rsid w:val="00A977E3"/>
    <w:rPr>
      <w:rFonts w:ascii="Arial" w:hAnsi="Arial" w:cs="Arial"/>
      <w:lang w:val="en-US" w:eastAsia="en-US"/>
    </w:rPr>
  </w:style>
  <w:style w:type="paragraph" w:customStyle="1" w:styleId="pkt">
    <w:name w:val="pkt"/>
    <w:basedOn w:val="Normalny"/>
    <w:uiPriority w:val="99"/>
    <w:rsid w:val="00D15969"/>
    <w:pPr>
      <w:widowControl/>
      <w:suppressAutoHyphens/>
      <w:spacing w:before="60" w:after="60"/>
      <w:ind w:left="851" w:hanging="295"/>
      <w:jc w:val="both"/>
    </w:pPr>
    <w:rPr>
      <w:rFonts w:ascii="Times New Roman" w:hAnsi="Times New Roman" w:cs="Times New Roman"/>
      <w:sz w:val="24"/>
      <w:szCs w:val="24"/>
      <w:lang w:val="pl-PL" w:eastAsia="ar-SA"/>
    </w:rPr>
  </w:style>
  <w:style w:type="paragraph" w:customStyle="1" w:styleId="Tekstpodstawowy31">
    <w:name w:val="Tekst podstawowy 31"/>
    <w:basedOn w:val="Normalny"/>
    <w:uiPriority w:val="99"/>
    <w:rsid w:val="00C630BB"/>
    <w:pPr>
      <w:widowControl/>
      <w:suppressAutoHyphens/>
      <w:spacing w:after="120"/>
    </w:pPr>
    <w:rPr>
      <w:rFonts w:ascii="Times New Roman" w:hAnsi="Times New Roman" w:cs="Times New Roman"/>
      <w:sz w:val="16"/>
      <w:szCs w:val="16"/>
      <w:lang w:val="pl-PL" w:eastAsia="ar-SA"/>
    </w:rPr>
  </w:style>
  <w:style w:type="character" w:styleId="Hipercze">
    <w:name w:val="Hyperlink"/>
    <w:uiPriority w:val="99"/>
    <w:rsid w:val="006E0ED9"/>
    <w:rPr>
      <w:rFonts w:cs="Times New Roman"/>
      <w:color w:val="0000FF"/>
      <w:u w:val="single"/>
    </w:rPr>
  </w:style>
  <w:style w:type="paragraph" w:customStyle="1" w:styleId="pkt1">
    <w:name w:val="pkt1"/>
    <w:basedOn w:val="pkt"/>
    <w:uiPriority w:val="99"/>
    <w:rsid w:val="00A12A82"/>
    <w:pPr>
      <w:ind w:left="850" w:hanging="425"/>
    </w:pPr>
  </w:style>
  <w:style w:type="character" w:styleId="Numerstrony">
    <w:name w:val="page number"/>
    <w:uiPriority w:val="99"/>
    <w:rsid w:val="00E07AD6"/>
    <w:rPr>
      <w:rFonts w:cs="Times New Roman"/>
    </w:rPr>
  </w:style>
  <w:style w:type="paragraph" w:customStyle="1" w:styleId="Default">
    <w:name w:val="Default"/>
    <w:rsid w:val="00C64ACD"/>
    <w:pPr>
      <w:autoSpaceDE w:val="0"/>
      <w:autoSpaceDN w:val="0"/>
      <w:adjustRightInd w:val="0"/>
    </w:pPr>
    <w:rPr>
      <w:rFonts w:ascii="Times New Roman" w:hAnsi="Times New Roman"/>
      <w:color w:val="000000"/>
      <w:sz w:val="24"/>
      <w:szCs w:val="24"/>
    </w:rPr>
  </w:style>
  <w:style w:type="paragraph" w:customStyle="1" w:styleId="Wyczyformatowanie">
    <w:name w:val="Wyczyść formatowanie"/>
    <w:basedOn w:val="Normalny"/>
    <w:uiPriority w:val="99"/>
    <w:rsid w:val="00B7759A"/>
    <w:pPr>
      <w:suppressAutoHyphens/>
      <w:jc w:val="both"/>
    </w:pPr>
    <w:rPr>
      <w:rFonts w:ascii="Times New Roman" w:eastAsia="Times New Roman" w:hAnsi="Times New Roman" w:cs="Times New Roman"/>
      <w:kern w:val="1"/>
      <w:sz w:val="26"/>
      <w:szCs w:val="26"/>
      <w:lang w:eastAsia="ar-SA"/>
    </w:rPr>
  </w:style>
  <w:style w:type="paragraph" w:styleId="Tekstdymka">
    <w:name w:val="Balloon Text"/>
    <w:basedOn w:val="Normalny"/>
    <w:link w:val="TekstdymkaZnak"/>
    <w:uiPriority w:val="99"/>
    <w:semiHidden/>
    <w:rsid w:val="007B0178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link w:val="Tekstdymka"/>
    <w:uiPriority w:val="99"/>
    <w:semiHidden/>
    <w:locked/>
    <w:rsid w:val="007B0178"/>
    <w:rPr>
      <w:rFonts w:ascii="Tahoma" w:hAnsi="Tahoma" w:cs="Tahoma"/>
      <w:sz w:val="16"/>
      <w:szCs w:val="16"/>
      <w:lang w:val="en-US" w:eastAsia="en-US"/>
    </w:rPr>
  </w:style>
  <w:style w:type="character" w:styleId="Odwoaniedokomentarza">
    <w:name w:val="annotation reference"/>
    <w:uiPriority w:val="99"/>
    <w:semiHidden/>
    <w:rsid w:val="00676916"/>
    <w:rPr>
      <w:rFonts w:cs="Times New Roman"/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rsid w:val="00676916"/>
    <w:rPr>
      <w:sz w:val="20"/>
      <w:szCs w:val="20"/>
    </w:rPr>
  </w:style>
  <w:style w:type="character" w:customStyle="1" w:styleId="TekstkomentarzaZnak">
    <w:name w:val="Tekst komentarza Znak"/>
    <w:link w:val="Tekstkomentarza"/>
    <w:uiPriority w:val="99"/>
    <w:semiHidden/>
    <w:locked/>
    <w:rsid w:val="00676916"/>
    <w:rPr>
      <w:rFonts w:ascii="Arial" w:hAnsi="Arial" w:cs="Arial"/>
      <w:sz w:val="20"/>
      <w:szCs w:val="20"/>
      <w:lang w:val="en-US" w:eastAsia="en-US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rsid w:val="00676916"/>
    <w:rPr>
      <w:b/>
      <w:bCs/>
    </w:rPr>
  </w:style>
  <w:style w:type="character" w:customStyle="1" w:styleId="TematkomentarzaZnak">
    <w:name w:val="Temat komentarza Znak"/>
    <w:link w:val="Tematkomentarza"/>
    <w:uiPriority w:val="99"/>
    <w:semiHidden/>
    <w:locked/>
    <w:rsid w:val="00676916"/>
    <w:rPr>
      <w:rFonts w:ascii="Arial" w:hAnsi="Arial" w:cs="Arial"/>
      <w:b/>
      <w:bCs/>
      <w:sz w:val="20"/>
      <w:szCs w:val="20"/>
      <w:lang w:val="en-US" w:eastAsia="en-US"/>
    </w:rPr>
  </w:style>
  <w:style w:type="paragraph" w:styleId="Poprawka">
    <w:name w:val="Revision"/>
    <w:hidden/>
    <w:uiPriority w:val="99"/>
    <w:semiHidden/>
    <w:rsid w:val="00676916"/>
    <w:rPr>
      <w:rFonts w:ascii="Arial" w:hAnsi="Arial" w:cs="Arial"/>
      <w:sz w:val="22"/>
      <w:szCs w:val="22"/>
      <w:lang w:val="en-US" w:eastAsia="en-US"/>
    </w:rPr>
  </w:style>
  <w:style w:type="character" w:styleId="Nierozpoznanawzmianka">
    <w:name w:val="Unresolved Mention"/>
    <w:basedOn w:val="Domylnaczcionkaakapitu"/>
    <w:uiPriority w:val="99"/>
    <w:semiHidden/>
    <w:unhideWhenUsed/>
    <w:rsid w:val="00EE43A4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2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cid:image001.jpg@01D949EA.DDD66310" TargetMode="External"/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280B27D-C7F0-44B7-B5A1-A085B7E7AD7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170</TotalTime>
  <Pages>8</Pages>
  <Words>3964</Words>
  <Characters>23784</Characters>
  <DocSecurity>0</DocSecurity>
  <Lines>198</Lines>
  <Paragraphs>55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27693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2026-03-18T15:35:00Z</dcterms:created>
  <dcterms:modified xsi:type="dcterms:W3CDTF">2026-03-22T19:33:00Z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or">
    <vt:lpwstr>PDFCreator 2.1.1.0</vt:lpwstr>
  </property>
</Properties>
</file>